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2D97096" w14:textId="1433BFAA" w:rsidR="00800DA0" w:rsidRPr="00664C4A" w:rsidRDefault="004807D0" w:rsidP="00093CDA">
      <w:pPr>
        <w:pStyle w:val="Tekstpodstawowy"/>
        <w:tabs>
          <w:tab w:val="left" w:pos="709"/>
          <w:tab w:val="left" w:pos="1418"/>
          <w:tab w:val="left" w:pos="2127"/>
          <w:tab w:val="left" w:pos="2836"/>
          <w:tab w:val="left" w:pos="3545"/>
          <w:tab w:val="left" w:pos="7445"/>
        </w:tabs>
        <w:spacing w:after="60" w:line="276" w:lineRule="auto"/>
        <w:jc w:val="right"/>
        <w:rPr>
          <w:rFonts w:ascii="Cambria" w:hAnsi="Cambria"/>
          <w:sz w:val="20"/>
          <w:szCs w:val="20"/>
          <w:u w:val="single"/>
        </w:rPr>
      </w:pPr>
      <w:r w:rsidRPr="00664C4A">
        <w:rPr>
          <w:rFonts w:ascii="Cambria" w:hAnsi="Cambria"/>
          <w:sz w:val="20"/>
          <w:szCs w:val="20"/>
          <w:u w:val="single"/>
        </w:rPr>
        <w:t xml:space="preserve">Załącznik nr </w:t>
      </w:r>
      <w:r w:rsidR="00535433">
        <w:rPr>
          <w:rFonts w:ascii="Cambria" w:hAnsi="Cambria"/>
          <w:sz w:val="20"/>
          <w:szCs w:val="20"/>
          <w:u w:val="single"/>
        </w:rPr>
        <w:t>2</w:t>
      </w:r>
      <w:r w:rsidR="00A80B2F" w:rsidRPr="00664C4A">
        <w:rPr>
          <w:rFonts w:ascii="Cambria" w:hAnsi="Cambria"/>
          <w:sz w:val="20"/>
          <w:szCs w:val="20"/>
          <w:u w:val="single"/>
        </w:rPr>
        <w:t xml:space="preserve"> do SWZ</w:t>
      </w:r>
    </w:p>
    <w:p w14:paraId="4AC1078E" w14:textId="77777777" w:rsidR="00800DA0" w:rsidRPr="00664C4A" w:rsidRDefault="00800DA0">
      <w:pPr>
        <w:pStyle w:val="Tytu"/>
        <w:spacing w:line="276" w:lineRule="auto"/>
        <w:rPr>
          <w:rFonts w:ascii="Cambria" w:hAnsi="Cambria"/>
          <w:b w:val="0"/>
          <w:bCs w:val="0"/>
          <w:sz w:val="20"/>
          <w:szCs w:val="20"/>
        </w:rPr>
      </w:pPr>
      <w:r w:rsidRPr="00664C4A">
        <w:rPr>
          <w:rFonts w:ascii="Cambria" w:hAnsi="Cambria"/>
          <w:sz w:val="20"/>
          <w:szCs w:val="20"/>
          <w:u w:val="single"/>
        </w:rPr>
        <w:t>U m o w a  nr ..........</w:t>
      </w:r>
    </w:p>
    <w:p w14:paraId="6A4B9CFD" w14:textId="77777777" w:rsidR="00800DA0" w:rsidRPr="00664C4A" w:rsidRDefault="00800DA0" w:rsidP="00007345">
      <w:pPr>
        <w:spacing w:line="276" w:lineRule="auto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 </w:t>
      </w:r>
    </w:p>
    <w:p w14:paraId="29666614" w14:textId="77777777" w:rsidR="00007345" w:rsidRPr="00664C4A" w:rsidRDefault="00007345" w:rsidP="00007345">
      <w:pPr>
        <w:tabs>
          <w:tab w:val="left" w:pos="426"/>
        </w:tabs>
        <w:spacing w:line="276" w:lineRule="auto"/>
        <w:jc w:val="both"/>
        <w:rPr>
          <w:rFonts w:ascii="Cambria" w:hAnsi="Cambria" w:cs="Arial"/>
          <w:sz w:val="20"/>
          <w:szCs w:val="20"/>
        </w:rPr>
      </w:pPr>
      <w:r w:rsidRPr="00664C4A">
        <w:rPr>
          <w:rFonts w:ascii="Cambria" w:hAnsi="Cambria" w:cs="Arial"/>
          <w:sz w:val="20"/>
          <w:szCs w:val="20"/>
        </w:rPr>
        <w:t>zawarta w dniu .................................... w …………………………. pomiędzy:</w:t>
      </w:r>
    </w:p>
    <w:p w14:paraId="28905C4D" w14:textId="007C355E" w:rsidR="00084A6B" w:rsidRPr="00962AC5" w:rsidRDefault="001233B1" w:rsidP="00962AC5">
      <w:pPr>
        <w:pStyle w:val="Akapitzlist1"/>
        <w:ind w:left="0"/>
        <w:rPr>
          <w:rFonts w:ascii="Cambria" w:hAnsi="Cambria" w:cs="Arial"/>
          <w:b/>
          <w:bCs/>
          <w:sz w:val="20"/>
          <w:szCs w:val="20"/>
          <w:lang w:bidi="pl-PL"/>
        </w:rPr>
      </w:pPr>
      <w:r>
        <w:rPr>
          <w:rFonts w:ascii="Cambria" w:hAnsi="Cambria" w:cs="Arial"/>
          <w:b/>
          <w:bCs/>
          <w:sz w:val="20"/>
          <w:szCs w:val="20"/>
          <w:lang w:bidi="pl-PL"/>
        </w:rPr>
        <w:t>Przedsiębiorstwo Gospodarki Opadami Sp. z o.o. w Promniku, ul. Św. Tekli 62, 26-067 Strawczyn</w:t>
      </w:r>
    </w:p>
    <w:p w14:paraId="15C7F8B3" w14:textId="77777777" w:rsidR="00962AC5" w:rsidRDefault="00962AC5" w:rsidP="00084A6B">
      <w:pPr>
        <w:spacing w:after="120"/>
        <w:rPr>
          <w:rFonts w:ascii="Cambria" w:hAnsi="Cambria" w:cs="Arial"/>
          <w:sz w:val="20"/>
          <w:szCs w:val="20"/>
        </w:rPr>
      </w:pPr>
    </w:p>
    <w:p w14:paraId="4531AED8" w14:textId="77777777" w:rsidR="00084A6B" w:rsidRPr="00664C4A" w:rsidRDefault="00084A6B" w:rsidP="00084A6B">
      <w:pPr>
        <w:spacing w:after="120"/>
        <w:rPr>
          <w:rFonts w:ascii="Cambria" w:hAnsi="Cambria" w:cs="Arial"/>
          <w:sz w:val="20"/>
          <w:szCs w:val="20"/>
        </w:rPr>
      </w:pPr>
      <w:r w:rsidRPr="00664C4A">
        <w:rPr>
          <w:rFonts w:ascii="Cambria" w:hAnsi="Cambria" w:cs="Arial"/>
          <w:sz w:val="20"/>
          <w:szCs w:val="20"/>
        </w:rPr>
        <w:t>reprezentowaną przez:</w:t>
      </w:r>
    </w:p>
    <w:p w14:paraId="1E0D6924" w14:textId="77777777" w:rsidR="00084A6B" w:rsidRPr="00664C4A" w:rsidRDefault="00084A6B" w:rsidP="00084A6B">
      <w:pPr>
        <w:spacing w:after="120"/>
        <w:rPr>
          <w:rFonts w:ascii="Cambria" w:hAnsi="Cambria" w:cs="Arial"/>
          <w:sz w:val="20"/>
          <w:szCs w:val="20"/>
        </w:rPr>
      </w:pPr>
      <w:r w:rsidRPr="00664C4A">
        <w:rPr>
          <w:rFonts w:ascii="Cambria" w:hAnsi="Cambria" w:cs="Arial"/>
          <w:sz w:val="20"/>
          <w:szCs w:val="20"/>
        </w:rPr>
        <w:t>…………………………. - ……………………….</w:t>
      </w:r>
    </w:p>
    <w:p w14:paraId="2AE35668" w14:textId="0387474C" w:rsidR="00007345" w:rsidRPr="00664C4A" w:rsidRDefault="00084A6B" w:rsidP="00084A6B">
      <w:pPr>
        <w:tabs>
          <w:tab w:val="left" w:pos="426"/>
        </w:tabs>
        <w:spacing w:line="276" w:lineRule="auto"/>
        <w:jc w:val="both"/>
        <w:rPr>
          <w:rFonts w:ascii="Cambria" w:hAnsi="Cambria" w:cs="Arial"/>
          <w:sz w:val="20"/>
          <w:szCs w:val="20"/>
        </w:rPr>
      </w:pPr>
      <w:r w:rsidRPr="00664C4A">
        <w:rPr>
          <w:rFonts w:ascii="Cambria" w:hAnsi="Cambria" w:cs="Arial"/>
          <w:b/>
          <w:sz w:val="20"/>
        </w:rPr>
        <w:t>zwaną dalej</w:t>
      </w:r>
      <w:r w:rsidRPr="00664C4A">
        <w:rPr>
          <w:rFonts w:ascii="Cambria" w:hAnsi="Cambria" w:cs="Arial"/>
          <w:sz w:val="20"/>
        </w:rPr>
        <w:t xml:space="preserve"> Zamawiającym</w:t>
      </w:r>
      <w:r w:rsidR="00007345" w:rsidRPr="00664C4A">
        <w:rPr>
          <w:rFonts w:ascii="Cambria" w:hAnsi="Cambria" w:cs="Arial"/>
          <w:sz w:val="20"/>
          <w:szCs w:val="20"/>
        </w:rPr>
        <w:t xml:space="preserve">, </w:t>
      </w:r>
    </w:p>
    <w:p w14:paraId="6E76AD51" w14:textId="77777777" w:rsidR="00007345" w:rsidRPr="00664C4A" w:rsidRDefault="00007345" w:rsidP="00007345">
      <w:pPr>
        <w:tabs>
          <w:tab w:val="left" w:pos="426"/>
        </w:tabs>
        <w:spacing w:line="276" w:lineRule="auto"/>
        <w:jc w:val="both"/>
        <w:rPr>
          <w:rFonts w:ascii="Cambria" w:hAnsi="Cambria" w:cs="Arial"/>
          <w:sz w:val="20"/>
          <w:szCs w:val="20"/>
        </w:rPr>
      </w:pPr>
      <w:r w:rsidRPr="00664C4A">
        <w:rPr>
          <w:rFonts w:ascii="Cambria" w:hAnsi="Cambria" w:cs="Arial"/>
          <w:sz w:val="20"/>
          <w:szCs w:val="20"/>
        </w:rPr>
        <w:t>a</w:t>
      </w:r>
    </w:p>
    <w:p w14:paraId="59E3FEF3" w14:textId="77777777" w:rsidR="00007345" w:rsidRPr="00664C4A" w:rsidRDefault="00007345" w:rsidP="00007345">
      <w:pPr>
        <w:tabs>
          <w:tab w:val="left" w:pos="426"/>
        </w:tabs>
        <w:spacing w:line="276" w:lineRule="auto"/>
        <w:jc w:val="both"/>
        <w:rPr>
          <w:rFonts w:ascii="Cambria" w:hAnsi="Cambria" w:cs="Arial"/>
          <w:sz w:val="20"/>
          <w:szCs w:val="20"/>
        </w:rPr>
      </w:pPr>
      <w:r w:rsidRPr="00664C4A">
        <w:rPr>
          <w:rFonts w:ascii="Cambria" w:hAnsi="Cambria" w:cs="Arial"/>
          <w:sz w:val="20"/>
          <w:szCs w:val="20"/>
        </w:rPr>
        <w:t>Firmą ……………………………………………………….(nazwa i adres Wykonawcy), wpisaną do Krajowego Rejestru Sądowego pod nr: …………. Przez……………….. (lub Centralnej Ewidencji i Informacji o Działalności Gospodarczej) NIP: ………………, REGON:………………….,</w:t>
      </w:r>
    </w:p>
    <w:p w14:paraId="1AB89A4E" w14:textId="77777777" w:rsidR="00007345" w:rsidRPr="00664C4A" w:rsidRDefault="00007345" w:rsidP="00007345">
      <w:pPr>
        <w:tabs>
          <w:tab w:val="left" w:pos="426"/>
        </w:tabs>
        <w:spacing w:line="276" w:lineRule="auto"/>
        <w:jc w:val="both"/>
        <w:rPr>
          <w:rFonts w:ascii="Cambria" w:hAnsi="Cambria" w:cs="Arial"/>
          <w:sz w:val="20"/>
          <w:szCs w:val="20"/>
        </w:rPr>
      </w:pPr>
      <w:r w:rsidRPr="00664C4A">
        <w:rPr>
          <w:rFonts w:ascii="Cambria" w:hAnsi="Cambria" w:cs="Arial"/>
          <w:sz w:val="20"/>
          <w:szCs w:val="20"/>
        </w:rPr>
        <w:t>reprezentowaną przez</w:t>
      </w:r>
    </w:p>
    <w:p w14:paraId="370456A3" w14:textId="77777777" w:rsidR="00007345" w:rsidRPr="00664C4A" w:rsidRDefault="00007345" w:rsidP="00007345">
      <w:pPr>
        <w:tabs>
          <w:tab w:val="left" w:pos="426"/>
        </w:tabs>
        <w:spacing w:line="276" w:lineRule="auto"/>
        <w:jc w:val="both"/>
        <w:rPr>
          <w:rFonts w:ascii="Cambria" w:hAnsi="Cambria" w:cs="Arial"/>
          <w:sz w:val="20"/>
          <w:szCs w:val="20"/>
        </w:rPr>
      </w:pPr>
      <w:r w:rsidRPr="00664C4A">
        <w:rPr>
          <w:rFonts w:ascii="Cambria" w:hAnsi="Cambria" w:cs="Arial"/>
          <w:sz w:val="20"/>
          <w:szCs w:val="20"/>
        </w:rPr>
        <w:t xml:space="preserve">………………………………….., </w:t>
      </w:r>
    </w:p>
    <w:p w14:paraId="1C06158C" w14:textId="591D3AB1" w:rsidR="00C07CBE" w:rsidRDefault="00A77538" w:rsidP="00007345">
      <w:pPr>
        <w:tabs>
          <w:tab w:val="left" w:pos="426"/>
        </w:tabs>
        <w:spacing w:line="276" w:lineRule="auto"/>
        <w:jc w:val="both"/>
        <w:rPr>
          <w:rFonts w:ascii="Cambria" w:hAnsi="Cambria" w:cs="Arial"/>
          <w:sz w:val="20"/>
          <w:szCs w:val="20"/>
        </w:rPr>
      </w:pPr>
      <w:r w:rsidRPr="00664C4A">
        <w:rPr>
          <w:rFonts w:ascii="Cambria" w:hAnsi="Cambria" w:cs="Arial"/>
          <w:sz w:val="20"/>
          <w:szCs w:val="20"/>
        </w:rPr>
        <w:t>zwaną</w:t>
      </w:r>
      <w:r w:rsidR="00007345" w:rsidRPr="00664C4A">
        <w:rPr>
          <w:rFonts w:ascii="Cambria" w:hAnsi="Cambria" w:cs="Arial"/>
          <w:sz w:val="20"/>
          <w:szCs w:val="20"/>
        </w:rPr>
        <w:t xml:space="preserve"> w treści umowy „</w:t>
      </w:r>
      <w:r w:rsidR="00D94843" w:rsidRPr="00664C4A">
        <w:rPr>
          <w:rFonts w:ascii="Cambria" w:hAnsi="Cambria" w:cs="Arial"/>
          <w:b/>
          <w:sz w:val="20"/>
          <w:szCs w:val="20"/>
        </w:rPr>
        <w:t>Wykonawcą</w:t>
      </w:r>
      <w:r w:rsidR="00007345" w:rsidRPr="00664C4A">
        <w:rPr>
          <w:rFonts w:ascii="Cambria" w:hAnsi="Cambria" w:cs="Arial"/>
          <w:sz w:val="20"/>
          <w:szCs w:val="20"/>
        </w:rPr>
        <w:t>”.</w:t>
      </w:r>
    </w:p>
    <w:p w14:paraId="51617B94" w14:textId="2FA5B563" w:rsidR="00CD6AE1" w:rsidRDefault="00CD6AE1" w:rsidP="00007345">
      <w:pPr>
        <w:tabs>
          <w:tab w:val="left" w:pos="426"/>
        </w:tabs>
        <w:spacing w:line="276" w:lineRule="auto"/>
        <w:jc w:val="both"/>
        <w:rPr>
          <w:rFonts w:ascii="Cambria" w:hAnsi="Cambria" w:cs="Arial"/>
          <w:sz w:val="20"/>
          <w:szCs w:val="20"/>
        </w:rPr>
      </w:pPr>
    </w:p>
    <w:p w14:paraId="7FFDD5BE" w14:textId="372539EC" w:rsidR="00CD6AE1" w:rsidRPr="00BA7CFB" w:rsidRDefault="00CD6AE1" w:rsidP="00BA7CFB">
      <w:pPr>
        <w:tabs>
          <w:tab w:val="left" w:pos="6060"/>
        </w:tabs>
        <w:jc w:val="both"/>
        <w:rPr>
          <w:rFonts w:ascii="Cambria" w:hAnsi="Cambria"/>
          <w:sz w:val="20"/>
          <w:szCs w:val="20"/>
          <w:lang w:eastAsia="pl-PL"/>
        </w:rPr>
      </w:pPr>
      <w:r w:rsidRPr="00E04F1F">
        <w:rPr>
          <w:rFonts w:ascii="Cambria" w:hAnsi="Cambria" w:cs="Arial"/>
          <w:bCs/>
          <w:sz w:val="20"/>
          <w:szCs w:val="20"/>
        </w:rPr>
        <w:t xml:space="preserve">W wyniku udzielonego zamówienia </w:t>
      </w:r>
      <w:r w:rsidR="00665F42">
        <w:rPr>
          <w:rFonts w:ascii="Cambria" w:hAnsi="Cambria" w:cs="Arial"/>
          <w:sz w:val="20"/>
          <w:szCs w:val="20"/>
        </w:rPr>
        <w:t xml:space="preserve">prowadzonego </w:t>
      </w:r>
      <w:r w:rsidRPr="00E04F1F">
        <w:rPr>
          <w:rFonts w:ascii="Cambria" w:hAnsi="Cambria" w:cs="Arial"/>
          <w:sz w:val="20"/>
          <w:szCs w:val="20"/>
        </w:rPr>
        <w:t xml:space="preserve">w </w:t>
      </w:r>
      <w:r w:rsidR="00BA7CFB">
        <w:rPr>
          <w:rFonts w:ascii="Cambria" w:hAnsi="Cambria" w:cs="Arial"/>
          <w:sz w:val="20"/>
          <w:szCs w:val="20"/>
        </w:rPr>
        <w:t xml:space="preserve">trybie podstawowym na podstawie </w:t>
      </w:r>
      <w:r w:rsidRPr="00E04F1F">
        <w:rPr>
          <w:rFonts w:ascii="Cambria" w:hAnsi="Cambria" w:cs="Arial"/>
          <w:sz w:val="20"/>
          <w:szCs w:val="20"/>
        </w:rPr>
        <w:t xml:space="preserve">art. </w:t>
      </w:r>
      <w:r w:rsidR="00BA7CFB">
        <w:rPr>
          <w:rFonts w:ascii="Cambria" w:hAnsi="Cambria" w:cs="Arial"/>
          <w:sz w:val="20"/>
          <w:szCs w:val="20"/>
        </w:rPr>
        <w:t>275</w:t>
      </w:r>
      <w:r w:rsidRPr="00E04F1F">
        <w:rPr>
          <w:rFonts w:ascii="Cambria" w:hAnsi="Cambria" w:cs="Arial"/>
          <w:sz w:val="20"/>
          <w:szCs w:val="20"/>
        </w:rPr>
        <w:t xml:space="preserve"> </w:t>
      </w:r>
      <w:r w:rsidR="00BA7CFB">
        <w:rPr>
          <w:rFonts w:ascii="Cambria" w:hAnsi="Cambria" w:cs="Arial"/>
          <w:sz w:val="20"/>
          <w:szCs w:val="20"/>
        </w:rPr>
        <w:t xml:space="preserve">ust </w:t>
      </w:r>
      <w:r w:rsidR="0023158F">
        <w:rPr>
          <w:rFonts w:ascii="Cambria" w:hAnsi="Cambria" w:cs="Arial"/>
          <w:sz w:val="20"/>
          <w:szCs w:val="20"/>
        </w:rPr>
        <w:t>2</w:t>
      </w:r>
      <w:r w:rsidR="00BA7CFB">
        <w:rPr>
          <w:rFonts w:ascii="Cambria" w:hAnsi="Cambria" w:cs="Arial"/>
          <w:sz w:val="20"/>
          <w:szCs w:val="20"/>
        </w:rPr>
        <w:t xml:space="preserve"> </w:t>
      </w:r>
      <w:r w:rsidRPr="00E04F1F">
        <w:rPr>
          <w:rFonts w:ascii="Cambria" w:hAnsi="Cambria" w:cs="Arial"/>
          <w:sz w:val="20"/>
          <w:szCs w:val="20"/>
        </w:rPr>
        <w:t>ustawy z dnia 11 września 2019</w:t>
      </w:r>
      <w:r>
        <w:rPr>
          <w:rFonts w:ascii="Cambria" w:hAnsi="Cambria" w:cs="Arial"/>
          <w:sz w:val="20"/>
          <w:szCs w:val="20"/>
        </w:rPr>
        <w:t xml:space="preserve"> </w:t>
      </w:r>
      <w:r w:rsidRPr="00E04F1F">
        <w:rPr>
          <w:rFonts w:ascii="Cambria" w:hAnsi="Cambria" w:cs="Arial"/>
          <w:sz w:val="20"/>
          <w:szCs w:val="20"/>
        </w:rPr>
        <w:t>r. Prawo zamówień publicznych (Dz. U. z 202</w:t>
      </w:r>
      <w:r>
        <w:rPr>
          <w:rFonts w:ascii="Cambria" w:hAnsi="Cambria" w:cs="Arial"/>
          <w:sz w:val="20"/>
          <w:szCs w:val="20"/>
        </w:rPr>
        <w:t>3</w:t>
      </w:r>
      <w:r w:rsidRPr="00E04F1F">
        <w:rPr>
          <w:rFonts w:ascii="Cambria" w:hAnsi="Cambria" w:cs="Arial"/>
          <w:sz w:val="20"/>
          <w:szCs w:val="20"/>
        </w:rPr>
        <w:t xml:space="preserve"> r. poz. </w:t>
      </w:r>
      <w:r>
        <w:rPr>
          <w:rFonts w:ascii="Cambria" w:hAnsi="Cambria" w:cs="Arial"/>
          <w:sz w:val="20"/>
          <w:szCs w:val="20"/>
        </w:rPr>
        <w:t>1605 ze zm.)</w:t>
      </w:r>
      <w:r w:rsidRPr="00E04F1F">
        <w:rPr>
          <w:rFonts w:ascii="Cambria" w:hAnsi="Cambria" w:cs="Arial"/>
          <w:bCs/>
          <w:sz w:val="20"/>
          <w:szCs w:val="20"/>
        </w:rPr>
        <w:t xml:space="preserve"> [zwanej dalej także „ustawa Pzp”], </w:t>
      </w:r>
      <w:r w:rsidRPr="00C27174">
        <w:rPr>
          <w:rFonts w:ascii="Cambria" w:hAnsi="Cambria" w:cs="Arial"/>
          <w:bCs/>
          <w:sz w:val="20"/>
          <w:szCs w:val="20"/>
          <w:lang w:val="x-none" w:eastAsia="x-none"/>
        </w:rPr>
        <w:t>[zwanej dalej także „</w:t>
      </w:r>
      <w:r w:rsidRPr="00C27174">
        <w:rPr>
          <w:rFonts w:ascii="Cambria" w:hAnsi="Cambria" w:cs="Arial"/>
          <w:bCs/>
          <w:sz w:val="20"/>
          <w:szCs w:val="20"/>
          <w:lang w:eastAsia="x-none"/>
        </w:rPr>
        <w:t>ustawa Pzp</w:t>
      </w:r>
      <w:r w:rsidRPr="00C27174">
        <w:rPr>
          <w:rFonts w:ascii="Cambria" w:hAnsi="Cambria" w:cs="Arial"/>
          <w:bCs/>
          <w:sz w:val="20"/>
          <w:szCs w:val="20"/>
          <w:lang w:val="x-none" w:eastAsia="x-none"/>
        </w:rPr>
        <w:t>”]</w:t>
      </w:r>
      <w:r w:rsidRPr="00F1288D">
        <w:rPr>
          <w:rFonts w:ascii="Cambria" w:hAnsi="Cambria"/>
          <w:sz w:val="20"/>
          <w:szCs w:val="20"/>
          <w:lang w:eastAsia="pl-PL"/>
        </w:rPr>
        <w:t xml:space="preserve"> na wykonanie zadania pn.: </w:t>
      </w:r>
      <w:r w:rsidR="00CD1312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Sukcesywne d</w:t>
      </w:r>
      <w:r w:rsidR="00F44D01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ostaw</w:t>
      </w:r>
      <w:r w:rsidR="00CD1312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>y</w:t>
      </w:r>
      <w:r w:rsidR="00F44D01">
        <w:rPr>
          <w:rStyle w:val="FontStyle93"/>
          <w:rFonts w:ascii="Cambria" w:eastAsia="Cambria" w:hAnsi="Cambria" w:cs="Cambria"/>
          <w:b/>
          <w:bCs/>
          <w:sz w:val="20"/>
          <w:szCs w:val="20"/>
        </w:rPr>
        <w:t xml:space="preserve"> środka do redukcji siarkowodoru ( H2S) w procesie fermentacji metanowej</w:t>
      </w:r>
      <w:r w:rsidR="0023158F">
        <w:rPr>
          <w:rFonts w:ascii="Cambria" w:hAnsi="Cambria"/>
          <w:b/>
          <w:sz w:val="20"/>
          <w:szCs w:val="20"/>
          <w:lang w:eastAsia="pl-PL"/>
        </w:rPr>
        <w:t>-powt.</w:t>
      </w:r>
      <w:r w:rsidR="00D64319">
        <w:rPr>
          <w:rFonts w:ascii="Cambria" w:hAnsi="Cambria"/>
          <w:b/>
          <w:sz w:val="20"/>
          <w:szCs w:val="20"/>
          <w:lang w:eastAsia="pl-PL"/>
        </w:rPr>
        <w:t>2</w:t>
      </w:r>
      <w:bookmarkStart w:id="0" w:name="_GoBack"/>
      <w:bookmarkEnd w:id="0"/>
      <w:r w:rsidR="0023158F">
        <w:rPr>
          <w:rFonts w:ascii="Cambria" w:hAnsi="Cambria"/>
          <w:b/>
          <w:sz w:val="20"/>
          <w:szCs w:val="20"/>
          <w:lang w:eastAsia="pl-PL"/>
        </w:rPr>
        <w:t xml:space="preserve"> </w:t>
      </w:r>
      <w:r w:rsidRPr="00F1288D">
        <w:rPr>
          <w:rFonts w:ascii="Cambria" w:hAnsi="Cambria"/>
          <w:sz w:val="20"/>
          <w:szCs w:val="20"/>
          <w:lang w:eastAsia="pl-PL"/>
        </w:rPr>
        <w:t>została zawarta umowa o następującej treści.</w:t>
      </w:r>
    </w:p>
    <w:p w14:paraId="032C5AC7" w14:textId="77777777" w:rsidR="00CD6AE1" w:rsidRPr="00664C4A" w:rsidRDefault="00CD6AE1" w:rsidP="00007345">
      <w:pPr>
        <w:tabs>
          <w:tab w:val="left" w:pos="426"/>
        </w:tabs>
        <w:spacing w:line="276" w:lineRule="auto"/>
        <w:jc w:val="both"/>
        <w:rPr>
          <w:rFonts w:ascii="Cambria" w:hAnsi="Cambria"/>
          <w:b/>
          <w:bCs/>
          <w:sz w:val="20"/>
          <w:szCs w:val="20"/>
        </w:rPr>
      </w:pPr>
    </w:p>
    <w:p w14:paraId="7A0FCEF1" w14:textId="77777777" w:rsidR="00F81E30" w:rsidRPr="00664C4A" w:rsidRDefault="00F81E30">
      <w:pPr>
        <w:tabs>
          <w:tab w:val="left" w:pos="426"/>
        </w:tabs>
        <w:spacing w:line="276" w:lineRule="auto"/>
        <w:jc w:val="center"/>
        <w:rPr>
          <w:rFonts w:ascii="Cambria" w:hAnsi="Cambria"/>
          <w:b/>
          <w:bCs/>
          <w:sz w:val="20"/>
          <w:szCs w:val="20"/>
        </w:rPr>
      </w:pPr>
    </w:p>
    <w:p w14:paraId="47F1BB22" w14:textId="39F7B21C" w:rsidR="00DB2605" w:rsidRDefault="00800DA0" w:rsidP="00DB2605">
      <w:pPr>
        <w:tabs>
          <w:tab w:val="left" w:pos="426"/>
        </w:tabs>
        <w:spacing w:line="276" w:lineRule="auto"/>
        <w:jc w:val="center"/>
        <w:rPr>
          <w:rFonts w:ascii="Cambria" w:hAnsi="Cambria"/>
          <w:kern w:val="1"/>
          <w:sz w:val="20"/>
          <w:szCs w:val="20"/>
        </w:rPr>
      </w:pPr>
      <w:r w:rsidRPr="00664C4A">
        <w:rPr>
          <w:rFonts w:ascii="Cambria" w:hAnsi="Cambria"/>
          <w:b/>
          <w:bCs/>
          <w:sz w:val="20"/>
          <w:szCs w:val="20"/>
        </w:rPr>
        <w:t>§ 1</w:t>
      </w:r>
      <w:r w:rsidRPr="00664C4A">
        <w:rPr>
          <w:rFonts w:ascii="Cambria" w:hAnsi="Cambria"/>
          <w:kern w:val="1"/>
          <w:sz w:val="20"/>
          <w:szCs w:val="20"/>
        </w:rPr>
        <w:t xml:space="preserve"> </w:t>
      </w:r>
    </w:p>
    <w:p w14:paraId="6E789E2E" w14:textId="77777777" w:rsidR="00DB2605" w:rsidRPr="00664C4A" w:rsidRDefault="00DB2605" w:rsidP="00DB2605">
      <w:pPr>
        <w:tabs>
          <w:tab w:val="left" w:pos="426"/>
        </w:tabs>
        <w:spacing w:line="276" w:lineRule="auto"/>
        <w:jc w:val="center"/>
        <w:rPr>
          <w:rFonts w:ascii="Cambria" w:hAnsi="Cambria"/>
          <w:kern w:val="1"/>
          <w:sz w:val="20"/>
          <w:szCs w:val="20"/>
        </w:rPr>
      </w:pPr>
    </w:p>
    <w:p w14:paraId="0CBC86D5" w14:textId="2F2798E8" w:rsidR="005C2783" w:rsidRDefault="00535433" w:rsidP="00DB2605">
      <w:pPr>
        <w:pStyle w:val="Akapitzlist"/>
        <w:numPr>
          <w:ilvl w:val="0"/>
          <w:numId w:val="40"/>
        </w:numPr>
        <w:tabs>
          <w:tab w:val="left" w:pos="426"/>
        </w:tabs>
        <w:spacing w:line="276" w:lineRule="auto"/>
        <w:ind w:left="425" w:hanging="425"/>
        <w:jc w:val="both"/>
        <w:rPr>
          <w:rFonts w:ascii="Cambria" w:hAnsi="Cambria"/>
          <w:kern w:val="1"/>
          <w:sz w:val="20"/>
          <w:szCs w:val="20"/>
        </w:rPr>
      </w:pPr>
      <w:r w:rsidRPr="00062CC3">
        <w:rPr>
          <w:rFonts w:ascii="Cambria" w:hAnsi="Cambria"/>
          <w:kern w:val="1"/>
          <w:sz w:val="20"/>
          <w:szCs w:val="20"/>
        </w:rPr>
        <w:t>Przedmiotem</w:t>
      </w:r>
      <w:r w:rsidR="00BD0507" w:rsidRPr="00062CC3">
        <w:rPr>
          <w:rFonts w:ascii="Cambria" w:hAnsi="Cambria"/>
          <w:kern w:val="1"/>
          <w:sz w:val="20"/>
          <w:szCs w:val="20"/>
        </w:rPr>
        <w:t xml:space="preserve"> zamówienia </w:t>
      </w:r>
      <w:r w:rsidR="00220495" w:rsidRPr="00062CC3">
        <w:rPr>
          <w:rFonts w:ascii="Cambria" w:hAnsi="Cambria"/>
          <w:kern w:val="1"/>
          <w:sz w:val="20"/>
          <w:szCs w:val="20"/>
        </w:rPr>
        <w:t>są sukcesywne</w:t>
      </w:r>
      <w:r w:rsidR="00BD0507" w:rsidRPr="00062CC3">
        <w:rPr>
          <w:rFonts w:ascii="Cambria" w:hAnsi="Cambria"/>
          <w:kern w:val="1"/>
          <w:sz w:val="20"/>
          <w:szCs w:val="20"/>
        </w:rPr>
        <w:t xml:space="preserve"> </w:t>
      </w:r>
      <w:r w:rsidR="009F077E" w:rsidRPr="00062CC3">
        <w:rPr>
          <w:rFonts w:ascii="Cambria" w:hAnsi="Cambria"/>
          <w:kern w:val="1"/>
          <w:sz w:val="20"/>
          <w:szCs w:val="20"/>
        </w:rPr>
        <w:t>dostaw</w:t>
      </w:r>
      <w:r w:rsidR="00220495" w:rsidRPr="00062CC3">
        <w:rPr>
          <w:rFonts w:ascii="Cambria" w:hAnsi="Cambria"/>
          <w:kern w:val="1"/>
          <w:sz w:val="20"/>
          <w:szCs w:val="20"/>
        </w:rPr>
        <w:t>y</w:t>
      </w:r>
      <w:r w:rsidR="009F077E" w:rsidRPr="00062CC3">
        <w:rPr>
          <w:rFonts w:ascii="Cambria" w:hAnsi="Cambria"/>
          <w:kern w:val="1"/>
          <w:sz w:val="20"/>
          <w:szCs w:val="20"/>
        </w:rPr>
        <w:t xml:space="preserve"> środka do redukcji siarkowodoru (H2S) w procesie fermentacji metanowej</w:t>
      </w:r>
      <w:r w:rsidR="00BD0507" w:rsidRPr="00062CC3">
        <w:rPr>
          <w:rFonts w:ascii="Cambria" w:hAnsi="Cambria"/>
          <w:kern w:val="1"/>
          <w:sz w:val="20"/>
          <w:szCs w:val="20"/>
        </w:rPr>
        <w:t xml:space="preserve"> </w:t>
      </w:r>
      <w:r w:rsidR="009F077E" w:rsidRPr="00062CC3">
        <w:rPr>
          <w:rFonts w:ascii="Cambria" w:hAnsi="Cambria"/>
          <w:kern w:val="1"/>
          <w:sz w:val="20"/>
          <w:szCs w:val="20"/>
        </w:rPr>
        <w:t>do</w:t>
      </w:r>
      <w:r w:rsidR="00BD0507" w:rsidRPr="00062CC3">
        <w:rPr>
          <w:rFonts w:ascii="Cambria" w:hAnsi="Cambria"/>
          <w:kern w:val="1"/>
          <w:sz w:val="20"/>
          <w:szCs w:val="20"/>
        </w:rPr>
        <w:t xml:space="preserve"> siedzib</w:t>
      </w:r>
      <w:r w:rsidR="009F077E" w:rsidRPr="00062CC3">
        <w:rPr>
          <w:rFonts w:ascii="Cambria" w:hAnsi="Cambria"/>
          <w:kern w:val="1"/>
          <w:sz w:val="20"/>
          <w:szCs w:val="20"/>
        </w:rPr>
        <w:t>y</w:t>
      </w:r>
      <w:r w:rsidR="00BD0507" w:rsidRPr="00062CC3">
        <w:rPr>
          <w:rFonts w:ascii="Cambria" w:hAnsi="Cambria"/>
          <w:kern w:val="1"/>
          <w:sz w:val="20"/>
          <w:szCs w:val="20"/>
        </w:rPr>
        <w:t xml:space="preserve"> PGO sp. z o.o. w Promniku </w:t>
      </w:r>
      <w:r w:rsidR="00660597" w:rsidRPr="00062CC3">
        <w:rPr>
          <w:rFonts w:ascii="Cambria" w:hAnsi="Cambria"/>
          <w:kern w:val="1"/>
          <w:sz w:val="20"/>
          <w:szCs w:val="20"/>
        </w:rPr>
        <w:t>zgodnie z opisem przedmiotu zamówienia</w:t>
      </w:r>
      <w:r w:rsidR="0087389F" w:rsidRPr="00062CC3">
        <w:rPr>
          <w:rFonts w:ascii="Cambria" w:hAnsi="Cambria"/>
          <w:kern w:val="1"/>
          <w:sz w:val="20"/>
          <w:szCs w:val="20"/>
        </w:rPr>
        <w:t xml:space="preserve"> w SWZ oraz załącznik</w:t>
      </w:r>
      <w:r w:rsidR="00F44D01" w:rsidRPr="00062CC3">
        <w:rPr>
          <w:rFonts w:ascii="Cambria" w:hAnsi="Cambria"/>
          <w:kern w:val="1"/>
          <w:sz w:val="20"/>
          <w:szCs w:val="20"/>
        </w:rPr>
        <w:t>iem</w:t>
      </w:r>
      <w:r w:rsidR="0087389F" w:rsidRPr="00062CC3">
        <w:rPr>
          <w:rFonts w:ascii="Cambria" w:hAnsi="Cambria"/>
          <w:kern w:val="1"/>
          <w:sz w:val="20"/>
          <w:szCs w:val="20"/>
        </w:rPr>
        <w:t xml:space="preserve"> nr 6.</w:t>
      </w:r>
      <w:r w:rsidR="00660597" w:rsidRPr="00062CC3">
        <w:rPr>
          <w:rFonts w:ascii="Cambria" w:hAnsi="Cambria"/>
          <w:kern w:val="1"/>
          <w:sz w:val="20"/>
          <w:szCs w:val="20"/>
        </w:rPr>
        <w:t xml:space="preserve"> </w:t>
      </w:r>
    </w:p>
    <w:p w14:paraId="62DF3B61" w14:textId="5FD30EC7" w:rsidR="00062CC3" w:rsidRPr="00062CC3" w:rsidRDefault="00062CC3" w:rsidP="00DB2605">
      <w:pPr>
        <w:pStyle w:val="Akapitzlist"/>
        <w:numPr>
          <w:ilvl w:val="0"/>
          <w:numId w:val="40"/>
        </w:numPr>
        <w:spacing w:line="276" w:lineRule="auto"/>
        <w:ind w:left="425" w:hanging="425"/>
        <w:rPr>
          <w:rFonts w:ascii="Cambria" w:hAnsi="Cambria"/>
          <w:kern w:val="1"/>
          <w:sz w:val="20"/>
          <w:szCs w:val="20"/>
        </w:rPr>
      </w:pPr>
      <w:r w:rsidRPr="00062CC3">
        <w:rPr>
          <w:rFonts w:ascii="Cambria" w:hAnsi="Cambria"/>
          <w:kern w:val="1"/>
          <w:sz w:val="20"/>
          <w:szCs w:val="20"/>
        </w:rPr>
        <w:t>Zamawiający stosuje prawo opcji, a to oznacza, że podana ilość środka (70 Mg) jest ilością</w:t>
      </w:r>
      <w:r w:rsidR="00DB2605">
        <w:rPr>
          <w:rFonts w:ascii="Cambria" w:hAnsi="Cambria"/>
          <w:kern w:val="1"/>
          <w:sz w:val="20"/>
          <w:szCs w:val="20"/>
        </w:rPr>
        <w:t xml:space="preserve"> </w:t>
      </w:r>
      <w:r w:rsidRPr="00062CC3">
        <w:rPr>
          <w:rFonts w:ascii="Cambria" w:hAnsi="Cambria"/>
          <w:kern w:val="1"/>
          <w:sz w:val="20"/>
          <w:szCs w:val="20"/>
        </w:rPr>
        <w:t>maksymalną, która w trakcie realizacji może ulec zmniejszeniu. Minimalna ilość gwarantowana odbioru środka stanowiącego przedmiot postępowania wynosi 45 Mg.</w:t>
      </w:r>
    </w:p>
    <w:p w14:paraId="1D21CD95" w14:textId="77777777" w:rsidR="00062CC3" w:rsidRPr="00062CC3" w:rsidRDefault="00062CC3" w:rsidP="00062CC3">
      <w:pPr>
        <w:pStyle w:val="Akapitzlist"/>
        <w:tabs>
          <w:tab w:val="left" w:pos="426"/>
        </w:tabs>
        <w:spacing w:line="276" w:lineRule="auto"/>
        <w:ind w:left="426"/>
        <w:jc w:val="both"/>
        <w:rPr>
          <w:rFonts w:ascii="Cambria" w:hAnsi="Cambria"/>
          <w:kern w:val="1"/>
          <w:sz w:val="20"/>
          <w:szCs w:val="20"/>
        </w:rPr>
      </w:pPr>
    </w:p>
    <w:p w14:paraId="720CD4BE" w14:textId="006EDF62" w:rsidR="00800DA0" w:rsidRPr="00664C4A" w:rsidRDefault="00800DA0">
      <w:pPr>
        <w:spacing w:before="240" w:after="120" w:line="276" w:lineRule="auto"/>
        <w:ind w:right="-6"/>
        <w:jc w:val="center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b/>
          <w:bCs/>
          <w:sz w:val="20"/>
          <w:szCs w:val="20"/>
        </w:rPr>
        <w:t>§2</w:t>
      </w:r>
    </w:p>
    <w:p w14:paraId="714A7DD3" w14:textId="6B6E6994" w:rsidR="004F767B" w:rsidRPr="00F63B3A" w:rsidRDefault="00CC13A0" w:rsidP="00F63B3A">
      <w:pPr>
        <w:numPr>
          <w:ilvl w:val="0"/>
          <w:numId w:val="2"/>
        </w:numPr>
        <w:tabs>
          <w:tab w:val="clear" w:pos="786"/>
          <w:tab w:val="num" w:pos="426"/>
        </w:tabs>
        <w:spacing w:line="276" w:lineRule="auto"/>
        <w:ind w:left="435" w:hanging="435"/>
        <w:jc w:val="both"/>
        <w:rPr>
          <w:rFonts w:ascii="Cambria" w:hAnsi="Cambria"/>
          <w:color w:val="000000" w:themeColor="text1"/>
          <w:sz w:val="20"/>
          <w:szCs w:val="20"/>
        </w:rPr>
      </w:pPr>
      <w:r>
        <w:rPr>
          <w:rFonts w:ascii="Cambria" w:hAnsi="Cambria"/>
          <w:sz w:val="20"/>
          <w:szCs w:val="20"/>
        </w:rPr>
        <w:t>Wykonawca zrealizuje przedmiot zamówienia</w:t>
      </w:r>
      <w:r w:rsidR="00800DA0" w:rsidRPr="00664C4A">
        <w:rPr>
          <w:rFonts w:ascii="Cambria" w:hAnsi="Cambria"/>
          <w:sz w:val="20"/>
          <w:szCs w:val="20"/>
        </w:rPr>
        <w:t xml:space="preserve"> </w:t>
      </w:r>
      <w:r w:rsidR="0092493B" w:rsidRPr="00664C4A">
        <w:rPr>
          <w:rFonts w:ascii="Cambria" w:hAnsi="Cambria"/>
          <w:color w:val="000000" w:themeColor="text1"/>
          <w:sz w:val="20"/>
          <w:szCs w:val="20"/>
        </w:rPr>
        <w:t xml:space="preserve">w </w:t>
      </w:r>
      <w:r w:rsidR="0092493B" w:rsidRPr="00F63B3A">
        <w:rPr>
          <w:rFonts w:ascii="Cambria" w:hAnsi="Cambria"/>
          <w:color w:val="000000" w:themeColor="text1"/>
          <w:sz w:val="20"/>
          <w:szCs w:val="20"/>
        </w:rPr>
        <w:t>terminie</w:t>
      </w:r>
      <w:r w:rsidR="00CC5BDA" w:rsidRPr="00F63B3A">
        <w:rPr>
          <w:rFonts w:ascii="Cambria" w:hAnsi="Cambria"/>
          <w:color w:val="000000" w:themeColor="text1"/>
          <w:sz w:val="20"/>
          <w:szCs w:val="20"/>
        </w:rPr>
        <w:t xml:space="preserve"> </w:t>
      </w:r>
      <w:r w:rsidR="00F44D01">
        <w:rPr>
          <w:rFonts w:ascii="Cambria" w:hAnsi="Cambria" w:cs="Cambria"/>
          <w:b/>
          <w:bCs/>
          <w:color w:val="000000" w:themeColor="text1"/>
          <w:sz w:val="20"/>
          <w:szCs w:val="20"/>
        </w:rPr>
        <w:t>12 miesięcy</w:t>
      </w:r>
      <w:r w:rsidR="00CD6AE1">
        <w:rPr>
          <w:rFonts w:ascii="Cambria" w:hAnsi="Cambria"/>
          <w:b/>
          <w:color w:val="000000" w:themeColor="text1"/>
          <w:sz w:val="20"/>
          <w:szCs w:val="20"/>
        </w:rPr>
        <w:t xml:space="preserve"> </w:t>
      </w:r>
      <w:r w:rsidR="00F63B3A" w:rsidRPr="00F63B3A">
        <w:rPr>
          <w:rFonts w:ascii="Cambria" w:hAnsi="Cambria"/>
          <w:color w:val="000000" w:themeColor="text1"/>
          <w:sz w:val="20"/>
          <w:szCs w:val="20"/>
        </w:rPr>
        <w:t xml:space="preserve"> </w:t>
      </w:r>
      <w:r w:rsidR="004F767B" w:rsidRPr="00F63B3A">
        <w:rPr>
          <w:rFonts w:ascii="Cambria" w:hAnsi="Cambria" w:cs="Cambria"/>
          <w:b/>
          <w:bCs/>
          <w:color w:val="000000" w:themeColor="text1"/>
          <w:sz w:val="20"/>
          <w:szCs w:val="20"/>
        </w:rPr>
        <w:t xml:space="preserve">od </w:t>
      </w:r>
      <w:r w:rsidR="00141086" w:rsidRPr="00F63B3A">
        <w:rPr>
          <w:rFonts w:ascii="Cambria" w:hAnsi="Cambria" w:cs="Cambria"/>
          <w:b/>
          <w:bCs/>
          <w:color w:val="000000" w:themeColor="text1"/>
          <w:sz w:val="20"/>
          <w:szCs w:val="20"/>
        </w:rPr>
        <w:t>daty</w:t>
      </w:r>
      <w:r w:rsidR="004F767B" w:rsidRPr="00F63B3A">
        <w:rPr>
          <w:rFonts w:ascii="Cambria" w:hAnsi="Cambria" w:cs="Cambria"/>
          <w:b/>
          <w:bCs/>
          <w:color w:val="000000" w:themeColor="text1"/>
          <w:sz w:val="20"/>
          <w:szCs w:val="20"/>
        </w:rPr>
        <w:t xml:space="preserve"> podpisania umowy</w:t>
      </w:r>
      <w:r w:rsidR="0086277D" w:rsidRPr="00F63B3A">
        <w:rPr>
          <w:rFonts w:ascii="Cambria" w:hAnsi="Cambria" w:cs="Cambria"/>
          <w:b/>
          <w:bCs/>
          <w:color w:val="000000" w:themeColor="text1"/>
          <w:sz w:val="20"/>
          <w:szCs w:val="20"/>
        </w:rPr>
        <w:t>.</w:t>
      </w:r>
    </w:p>
    <w:p w14:paraId="51C9EAC8" w14:textId="4DA9B3ED" w:rsidR="00800DA0" w:rsidRPr="00664C4A" w:rsidRDefault="00800DA0" w:rsidP="00664C4A">
      <w:pPr>
        <w:numPr>
          <w:ilvl w:val="0"/>
          <w:numId w:val="2"/>
        </w:numPr>
        <w:tabs>
          <w:tab w:val="clear" w:pos="786"/>
          <w:tab w:val="num" w:pos="426"/>
        </w:tabs>
        <w:spacing w:line="276" w:lineRule="auto"/>
        <w:ind w:left="435" w:hanging="435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>Wykonawca</w:t>
      </w:r>
      <w:r w:rsidR="001A4F17">
        <w:rPr>
          <w:rFonts w:ascii="Cambria" w:hAnsi="Cambria"/>
          <w:sz w:val="20"/>
          <w:szCs w:val="20"/>
        </w:rPr>
        <w:t xml:space="preserve"> dostarczy wymagany asortyment i </w:t>
      </w:r>
      <w:r w:rsidRPr="00664C4A">
        <w:rPr>
          <w:rFonts w:ascii="Cambria" w:hAnsi="Cambria"/>
          <w:sz w:val="20"/>
          <w:szCs w:val="20"/>
        </w:rPr>
        <w:t xml:space="preserve"> zapewni takie opakowanie </w:t>
      </w:r>
      <w:r w:rsidR="00141086" w:rsidRPr="00664C4A">
        <w:rPr>
          <w:rFonts w:ascii="Cambria" w:hAnsi="Cambria"/>
          <w:sz w:val="20"/>
          <w:szCs w:val="20"/>
        </w:rPr>
        <w:t>asortymentu,</w:t>
      </w:r>
      <w:r w:rsidRPr="00664C4A">
        <w:rPr>
          <w:rFonts w:ascii="Cambria" w:hAnsi="Cambria"/>
          <w:sz w:val="20"/>
          <w:szCs w:val="20"/>
        </w:rPr>
        <w:t xml:space="preserve"> jakie jest </w:t>
      </w:r>
      <w:r w:rsidR="00A77538" w:rsidRPr="00664C4A">
        <w:rPr>
          <w:rFonts w:ascii="Cambria" w:hAnsi="Cambria"/>
          <w:sz w:val="20"/>
          <w:szCs w:val="20"/>
        </w:rPr>
        <w:t>wymagane, by nie dopuścić do uszkodzenia lub pogorszenia</w:t>
      </w:r>
      <w:r w:rsidRPr="00664C4A">
        <w:rPr>
          <w:rFonts w:ascii="Cambria" w:hAnsi="Cambria"/>
          <w:sz w:val="20"/>
          <w:szCs w:val="20"/>
        </w:rPr>
        <w:t xml:space="preserve"> </w:t>
      </w:r>
      <w:r w:rsidR="00A77538" w:rsidRPr="00664C4A">
        <w:rPr>
          <w:rFonts w:ascii="Cambria" w:hAnsi="Cambria"/>
          <w:sz w:val="20"/>
          <w:szCs w:val="20"/>
        </w:rPr>
        <w:t xml:space="preserve">jego </w:t>
      </w:r>
      <w:r w:rsidRPr="00664C4A">
        <w:rPr>
          <w:rFonts w:ascii="Cambria" w:hAnsi="Cambria"/>
          <w:sz w:val="20"/>
          <w:szCs w:val="20"/>
        </w:rPr>
        <w:t>jakości</w:t>
      </w:r>
      <w:r w:rsidR="00A77538" w:rsidRPr="00664C4A">
        <w:rPr>
          <w:rFonts w:ascii="Cambria" w:hAnsi="Cambria"/>
          <w:sz w:val="20"/>
          <w:szCs w:val="20"/>
        </w:rPr>
        <w:t>,</w:t>
      </w:r>
      <w:r w:rsidRPr="00664C4A">
        <w:rPr>
          <w:rFonts w:ascii="Cambria" w:hAnsi="Cambria"/>
          <w:sz w:val="20"/>
          <w:szCs w:val="20"/>
        </w:rPr>
        <w:t xml:space="preserve"> w trakcie transportu do miejsca dostawy. </w:t>
      </w:r>
    </w:p>
    <w:p w14:paraId="4A40E07C" w14:textId="6D605C3E" w:rsidR="00800DA0" w:rsidRDefault="00141086" w:rsidP="00664C4A">
      <w:pPr>
        <w:numPr>
          <w:ilvl w:val="0"/>
          <w:numId w:val="2"/>
        </w:numPr>
        <w:tabs>
          <w:tab w:val="clear" w:pos="786"/>
          <w:tab w:val="num" w:pos="426"/>
        </w:tabs>
        <w:spacing w:line="276" w:lineRule="auto"/>
        <w:ind w:left="435" w:hanging="435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Asortyment </w:t>
      </w:r>
      <w:r w:rsidR="00800DA0" w:rsidRPr="00664C4A">
        <w:rPr>
          <w:rFonts w:ascii="Cambria" w:hAnsi="Cambria"/>
          <w:sz w:val="20"/>
          <w:szCs w:val="20"/>
        </w:rPr>
        <w:t>będzie oznaczony zgodnie z obowiązującymi przepisami, a w szczególności znakami bezpieczeństwa.</w:t>
      </w:r>
    </w:p>
    <w:p w14:paraId="35F0C91E" w14:textId="72C05CCE" w:rsidR="00800DA0" w:rsidRDefault="00800DA0" w:rsidP="00664C4A">
      <w:pPr>
        <w:numPr>
          <w:ilvl w:val="0"/>
          <w:numId w:val="2"/>
        </w:numPr>
        <w:tabs>
          <w:tab w:val="clear" w:pos="786"/>
          <w:tab w:val="num" w:pos="426"/>
        </w:tabs>
        <w:spacing w:line="276" w:lineRule="auto"/>
        <w:ind w:left="435" w:hanging="435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Wykonawca umożliwi Zamawiającemu sprawdzenie </w:t>
      </w:r>
      <w:r w:rsidR="00141086" w:rsidRPr="00664C4A">
        <w:rPr>
          <w:rFonts w:ascii="Cambria" w:hAnsi="Cambria"/>
          <w:sz w:val="20"/>
          <w:szCs w:val="20"/>
        </w:rPr>
        <w:t xml:space="preserve">asortymentu </w:t>
      </w:r>
      <w:r w:rsidRPr="00664C4A">
        <w:rPr>
          <w:rFonts w:ascii="Cambria" w:hAnsi="Cambria"/>
          <w:sz w:val="20"/>
          <w:szCs w:val="20"/>
        </w:rPr>
        <w:t>w celu jego odbioru w miejscu dostawy. Sprawdzenie</w:t>
      </w:r>
      <w:r w:rsidR="00141086" w:rsidRPr="00664C4A">
        <w:rPr>
          <w:rFonts w:ascii="Cambria" w:hAnsi="Cambria"/>
          <w:sz w:val="20"/>
          <w:szCs w:val="20"/>
        </w:rPr>
        <w:t xml:space="preserve"> asortymentu</w:t>
      </w:r>
      <w:r w:rsidRPr="00664C4A">
        <w:rPr>
          <w:rFonts w:ascii="Cambria" w:hAnsi="Cambria"/>
          <w:sz w:val="20"/>
          <w:szCs w:val="20"/>
        </w:rPr>
        <w:t xml:space="preserve"> będzie polegało na upewnieniu się, , że odpowiada wymogom określonym w charakterystyce. </w:t>
      </w:r>
      <w:r w:rsidR="00B34143">
        <w:rPr>
          <w:rFonts w:ascii="Cambria" w:hAnsi="Cambria"/>
          <w:sz w:val="20"/>
          <w:szCs w:val="20"/>
        </w:rPr>
        <w:t xml:space="preserve"> </w:t>
      </w:r>
      <w:r w:rsidR="005C0160">
        <w:rPr>
          <w:rFonts w:ascii="Cambria" w:hAnsi="Cambria"/>
          <w:sz w:val="20"/>
          <w:szCs w:val="20"/>
        </w:rPr>
        <w:t>Odbiór</w:t>
      </w:r>
      <w:r w:rsidRPr="00664C4A">
        <w:rPr>
          <w:rFonts w:ascii="Cambria" w:hAnsi="Cambria"/>
          <w:sz w:val="20"/>
          <w:szCs w:val="20"/>
        </w:rPr>
        <w:t xml:space="preserve"> </w:t>
      </w:r>
      <w:r w:rsidR="006905EB" w:rsidRPr="00664C4A">
        <w:rPr>
          <w:rFonts w:ascii="Cambria" w:hAnsi="Cambria"/>
          <w:sz w:val="20"/>
          <w:szCs w:val="20"/>
        </w:rPr>
        <w:t>przedmiotu dostawy</w:t>
      </w:r>
      <w:r w:rsidRPr="00664C4A">
        <w:rPr>
          <w:rFonts w:ascii="Cambria" w:hAnsi="Cambria"/>
          <w:sz w:val="20"/>
          <w:szCs w:val="20"/>
        </w:rPr>
        <w:t xml:space="preserve"> zostanie </w:t>
      </w:r>
      <w:r w:rsidR="005C0160">
        <w:rPr>
          <w:rFonts w:ascii="Cambria" w:hAnsi="Cambria"/>
          <w:sz w:val="20"/>
          <w:szCs w:val="20"/>
        </w:rPr>
        <w:t xml:space="preserve">potwierdzony w </w:t>
      </w:r>
      <w:r w:rsidR="005C0160" w:rsidRPr="00664C4A">
        <w:rPr>
          <w:rFonts w:ascii="Cambria" w:hAnsi="Cambria"/>
          <w:sz w:val="20"/>
          <w:szCs w:val="20"/>
        </w:rPr>
        <w:t xml:space="preserve"> </w:t>
      </w:r>
      <w:r w:rsidRPr="00664C4A">
        <w:rPr>
          <w:rFonts w:ascii="Cambria" w:hAnsi="Cambria"/>
          <w:sz w:val="20"/>
          <w:szCs w:val="20"/>
        </w:rPr>
        <w:t>protok</w:t>
      </w:r>
      <w:r w:rsidR="005C0160">
        <w:rPr>
          <w:rFonts w:ascii="Cambria" w:hAnsi="Cambria"/>
          <w:sz w:val="20"/>
          <w:szCs w:val="20"/>
        </w:rPr>
        <w:t>ole</w:t>
      </w:r>
      <w:r w:rsidRPr="00664C4A">
        <w:rPr>
          <w:rFonts w:ascii="Cambria" w:hAnsi="Cambria"/>
          <w:sz w:val="20"/>
          <w:szCs w:val="20"/>
        </w:rPr>
        <w:t xml:space="preserve"> odbioru</w:t>
      </w:r>
      <w:r w:rsidR="005C0160">
        <w:rPr>
          <w:rFonts w:ascii="Cambria" w:hAnsi="Cambria"/>
          <w:sz w:val="20"/>
          <w:szCs w:val="20"/>
        </w:rPr>
        <w:t xml:space="preserve"> (WZ)</w:t>
      </w:r>
      <w:r w:rsidRPr="00664C4A">
        <w:rPr>
          <w:rFonts w:ascii="Cambria" w:hAnsi="Cambria"/>
          <w:sz w:val="20"/>
          <w:szCs w:val="20"/>
        </w:rPr>
        <w:t xml:space="preserve"> podpisany</w:t>
      </w:r>
      <w:r w:rsidR="005C0160">
        <w:rPr>
          <w:rFonts w:ascii="Cambria" w:hAnsi="Cambria"/>
          <w:sz w:val="20"/>
          <w:szCs w:val="20"/>
        </w:rPr>
        <w:t>m</w:t>
      </w:r>
      <w:r w:rsidRPr="00664C4A">
        <w:rPr>
          <w:rFonts w:ascii="Cambria" w:hAnsi="Cambria"/>
          <w:sz w:val="20"/>
          <w:szCs w:val="20"/>
        </w:rPr>
        <w:t xml:space="preserve"> przez uprawnionych przedstawicieli Zamawiającego i Wykonawcy.</w:t>
      </w:r>
    </w:p>
    <w:p w14:paraId="371BB8EF" w14:textId="30CAF4BB" w:rsidR="00220495" w:rsidRPr="00664C4A" w:rsidRDefault="00220495" w:rsidP="00664C4A">
      <w:pPr>
        <w:numPr>
          <w:ilvl w:val="0"/>
          <w:numId w:val="2"/>
        </w:numPr>
        <w:tabs>
          <w:tab w:val="clear" w:pos="786"/>
          <w:tab w:val="num" w:pos="426"/>
        </w:tabs>
        <w:spacing w:line="276" w:lineRule="auto"/>
        <w:ind w:left="435" w:hanging="435"/>
        <w:jc w:val="both"/>
        <w:rPr>
          <w:rFonts w:ascii="Cambria" w:hAnsi="Cambria"/>
          <w:sz w:val="20"/>
          <w:szCs w:val="20"/>
        </w:rPr>
      </w:pPr>
      <w:r>
        <w:rPr>
          <w:rFonts w:ascii="Cambria" w:hAnsi="Cambria"/>
          <w:sz w:val="20"/>
          <w:szCs w:val="20"/>
        </w:rPr>
        <w:lastRenderedPageBreak/>
        <w:t>Zapotrzebowanie na poszczególne dostawy będzie zgłaszane na adres mailowy Wykonawcy:………………………………………………………….</w:t>
      </w:r>
    </w:p>
    <w:p w14:paraId="6D61BAF0" w14:textId="3E0499D3" w:rsidR="00077F1C" w:rsidRPr="00F44D01" w:rsidRDefault="00800DA0" w:rsidP="00B34143">
      <w:pPr>
        <w:numPr>
          <w:ilvl w:val="0"/>
          <w:numId w:val="2"/>
        </w:numPr>
        <w:tabs>
          <w:tab w:val="clear" w:pos="786"/>
          <w:tab w:val="num" w:pos="426"/>
        </w:tabs>
        <w:spacing w:line="276" w:lineRule="auto"/>
        <w:ind w:left="435" w:hanging="435"/>
        <w:jc w:val="both"/>
        <w:rPr>
          <w:rFonts w:ascii="Cambria" w:hAnsi="Cambria"/>
          <w:b/>
          <w:bCs/>
          <w:sz w:val="20"/>
          <w:szCs w:val="20"/>
        </w:rPr>
      </w:pPr>
      <w:r w:rsidRPr="00F44D01">
        <w:rPr>
          <w:rFonts w:ascii="Cambria" w:hAnsi="Cambria"/>
          <w:sz w:val="20"/>
          <w:szCs w:val="20"/>
        </w:rPr>
        <w:t>Wykonawca wyda Zamawiającemu dokumenty, które dotyczą</w:t>
      </w:r>
      <w:r w:rsidR="00141086" w:rsidRPr="00F44D01">
        <w:rPr>
          <w:rFonts w:ascii="Cambria" w:hAnsi="Cambria"/>
          <w:sz w:val="20"/>
          <w:szCs w:val="20"/>
        </w:rPr>
        <w:t xml:space="preserve"> asortymentu</w:t>
      </w:r>
      <w:r w:rsidRPr="00F44D01">
        <w:rPr>
          <w:rFonts w:ascii="Cambria" w:hAnsi="Cambria"/>
          <w:sz w:val="20"/>
          <w:szCs w:val="20"/>
        </w:rPr>
        <w:t xml:space="preserve">, przede wszystkim </w:t>
      </w:r>
      <w:r w:rsidR="00F44D01" w:rsidRPr="00F44D01">
        <w:rPr>
          <w:rFonts w:ascii="Cambria" w:hAnsi="Cambria"/>
          <w:sz w:val="20"/>
          <w:szCs w:val="20"/>
        </w:rPr>
        <w:t xml:space="preserve">certyfikaty, </w:t>
      </w:r>
      <w:r w:rsidRPr="00F44D01">
        <w:rPr>
          <w:rFonts w:ascii="Cambria" w:hAnsi="Cambria"/>
          <w:sz w:val="20"/>
          <w:szCs w:val="20"/>
        </w:rPr>
        <w:t>k</w:t>
      </w:r>
      <w:r w:rsidR="0025228C" w:rsidRPr="00F44D01">
        <w:rPr>
          <w:rFonts w:ascii="Cambria" w:hAnsi="Cambria"/>
          <w:sz w:val="20"/>
          <w:szCs w:val="20"/>
        </w:rPr>
        <w:t>ar</w:t>
      </w:r>
      <w:r w:rsidRPr="00F44D01">
        <w:rPr>
          <w:rFonts w:ascii="Cambria" w:hAnsi="Cambria"/>
          <w:sz w:val="20"/>
          <w:szCs w:val="20"/>
        </w:rPr>
        <w:t xml:space="preserve">ty </w:t>
      </w:r>
      <w:r w:rsidR="00F44D01" w:rsidRPr="00F44D01">
        <w:rPr>
          <w:rFonts w:ascii="Cambria" w:hAnsi="Cambria"/>
          <w:sz w:val="20"/>
          <w:szCs w:val="20"/>
        </w:rPr>
        <w:t>charakterystyki, opis stosowania, zestawienie środków bezpiecznego stosowania</w:t>
      </w:r>
      <w:r w:rsidR="005C0160">
        <w:rPr>
          <w:rFonts w:ascii="Cambria" w:hAnsi="Cambria"/>
          <w:sz w:val="20"/>
          <w:szCs w:val="20"/>
        </w:rPr>
        <w:t xml:space="preserve"> oraz dokument potwierdzający każdą dostawę (np. WZ)</w:t>
      </w:r>
      <w:r w:rsidR="00E9560C" w:rsidRPr="00F44D01">
        <w:rPr>
          <w:rFonts w:ascii="Cambria" w:hAnsi="Cambria"/>
          <w:sz w:val="20"/>
          <w:szCs w:val="20"/>
        </w:rPr>
        <w:t xml:space="preserve"> </w:t>
      </w:r>
    </w:p>
    <w:p w14:paraId="30A77E6C" w14:textId="700AE78B" w:rsidR="00800DA0" w:rsidRPr="00664C4A" w:rsidRDefault="00800DA0">
      <w:pPr>
        <w:pStyle w:val="Tekstpodstawowy31"/>
        <w:spacing w:line="276" w:lineRule="auto"/>
        <w:jc w:val="center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b/>
          <w:bCs/>
          <w:sz w:val="20"/>
          <w:szCs w:val="20"/>
        </w:rPr>
        <w:t>§ 3</w:t>
      </w:r>
    </w:p>
    <w:p w14:paraId="0490FA8D" w14:textId="22262079" w:rsidR="00535433" w:rsidRDefault="00800DA0" w:rsidP="00CC13A0">
      <w:pPr>
        <w:keepLines/>
        <w:numPr>
          <w:ilvl w:val="0"/>
          <w:numId w:val="5"/>
        </w:numPr>
        <w:tabs>
          <w:tab w:val="clear" w:pos="360"/>
          <w:tab w:val="num" w:pos="426"/>
        </w:tabs>
        <w:autoSpaceDE w:val="0"/>
        <w:spacing w:line="276" w:lineRule="auto"/>
        <w:ind w:left="426" w:hanging="425"/>
        <w:jc w:val="both"/>
        <w:rPr>
          <w:rFonts w:ascii="Cambria" w:hAnsi="Cambria"/>
          <w:color w:val="000000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Strony </w:t>
      </w:r>
      <w:r w:rsidRPr="00664C4A">
        <w:rPr>
          <w:rFonts w:ascii="Cambria" w:hAnsi="Cambria"/>
          <w:color w:val="000000"/>
          <w:sz w:val="20"/>
          <w:szCs w:val="20"/>
        </w:rPr>
        <w:t>ustalają cenę</w:t>
      </w:r>
      <w:r w:rsidR="005C0160">
        <w:rPr>
          <w:rFonts w:ascii="Cambria" w:hAnsi="Cambria"/>
          <w:color w:val="000000"/>
          <w:sz w:val="20"/>
          <w:szCs w:val="20"/>
        </w:rPr>
        <w:t xml:space="preserve"> wynagrodzenia łącznego</w:t>
      </w:r>
      <w:r w:rsidRPr="00664C4A">
        <w:rPr>
          <w:rFonts w:ascii="Cambria" w:hAnsi="Cambria"/>
          <w:color w:val="000000"/>
          <w:sz w:val="20"/>
          <w:szCs w:val="20"/>
        </w:rPr>
        <w:t xml:space="preserve"> za przedmiot umowy na podstawie oferty w kwocie</w:t>
      </w:r>
      <w:r w:rsidR="008A6B1C" w:rsidRPr="00664C4A">
        <w:rPr>
          <w:rFonts w:ascii="Cambria" w:hAnsi="Cambria"/>
          <w:color w:val="000000"/>
          <w:sz w:val="20"/>
          <w:szCs w:val="20"/>
        </w:rPr>
        <w:t>:</w:t>
      </w:r>
    </w:p>
    <w:p w14:paraId="1FC2115D" w14:textId="767D63E7" w:rsidR="00800DA0" w:rsidRDefault="006F17A5" w:rsidP="00535433">
      <w:pPr>
        <w:keepLines/>
        <w:autoSpaceDE w:val="0"/>
        <w:spacing w:line="276" w:lineRule="auto"/>
        <w:ind w:left="426"/>
        <w:jc w:val="both"/>
        <w:rPr>
          <w:rFonts w:ascii="Cambria" w:hAnsi="Cambria"/>
          <w:color w:val="000000" w:themeColor="text1"/>
          <w:sz w:val="20"/>
          <w:szCs w:val="20"/>
        </w:rPr>
      </w:pPr>
      <w:r>
        <w:rPr>
          <w:rFonts w:ascii="Cambria" w:hAnsi="Cambria"/>
          <w:sz w:val="20"/>
          <w:szCs w:val="20"/>
        </w:rPr>
        <w:t>…………</w:t>
      </w:r>
      <w:r w:rsidR="00800DA0" w:rsidRPr="00CC13A0">
        <w:rPr>
          <w:rFonts w:ascii="Cambria" w:hAnsi="Cambria"/>
          <w:b/>
          <w:color w:val="000000" w:themeColor="text1"/>
          <w:sz w:val="20"/>
          <w:szCs w:val="20"/>
        </w:rPr>
        <w:t>……………….. zł brutto</w:t>
      </w:r>
      <w:r w:rsidR="00800DA0" w:rsidRPr="00CC13A0">
        <w:rPr>
          <w:rFonts w:ascii="Cambria" w:hAnsi="Cambria"/>
          <w:color w:val="000000" w:themeColor="text1"/>
          <w:sz w:val="20"/>
          <w:szCs w:val="20"/>
        </w:rPr>
        <w:t xml:space="preserve"> (słownie: ……………………………………………). Cena obejmuje </w:t>
      </w:r>
      <w:r w:rsidR="00CC13A0">
        <w:rPr>
          <w:rFonts w:ascii="Cambria" w:hAnsi="Cambria"/>
          <w:color w:val="000000" w:themeColor="text1"/>
          <w:sz w:val="20"/>
          <w:szCs w:val="20"/>
        </w:rPr>
        <w:t xml:space="preserve">wszystkie </w:t>
      </w:r>
      <w:r w:rsidR="00800DA0" w:rsidRPr="00CC13A0">
        <w:rPr>
          <w:rFonts w:ascii="Cambria" w:hAnsi="Cambria"/>
          <w:color w:val="000000" w:themeColor="text1"/>
          <w:sz w:val="20"/>
          <w:szCs w:val="20"/>
        </w:rPr>
        <w:t>koszty</w:t>
      </w:r>
      <w:r w:rsidR="00CC13A0">
        <w:rPr>
          <w:rFonts w:ascii="Cambria" w:hAnsi="Cambria"/>
          <w:color w:val="000000" w:themeColor="text1"/>
          <w:sz w:val="20"/>
          <w:szCs w:val="20"/>
        </w:rPr>
        <w:t xml:space="preserve"> związane z realizacją przedmiotu zamówienia. </w:t>
      </w:r>
      <w:r w:rsidR="00800DA0" w:rsidRPr="00CC13A0">
        <w:rPr>
          <w:rFonts w:ascii="Cambria" w:hAnsi="Cambria"/>
          <w:color w:val="000000" w:themeColor="text1"/>
          <w:sz w:val="20"/>
          <w:szCs w:val="20"/>
        </w:rPr>
        <w:t xml:space="preserve"> </w:t>
      </w:r>
    </w:p>
    <w:p w14:paraId="7C5FDD43" w14:textId="4621334E" w:rsidR="00F44D01" w:rsidRPr="00CC13A0" w:rsidRDefault="00F44D01" w:rsidP="00535433">
      <w:pPr>
        <w:keepLines/>
        <w:autoSpaceDE w:val="0"/>
        <w:spacing w:line="276" w:lineRule="auto"/>
        <w:ind w:left="426"/>
        <w:jc w:val="both"/>
        <w:rPr>
          <w:rFonts w:ascii="Cambria" w:hAnsi="Cambria"/>
          <w:color w:val="000000"/>
          <w:sz w:val="20"/>
          <w:szCs w:val="20"/>
        </w:rPr>
      </w:pPr>
      <w:r>
        <w:rPr>
          <w:rFonts w:ascii="Cambria" w:hAnsi="Cambria"/>
          <w:sz w:val="20"/>
          <w:szCs w:val="20"/>
        </w:rPr>
        <w:t>Cena jednostkowa za 1 Mg środka wynosi ………… zł brutto.</w:t>
      </w:r>
    </w:p>
    <w:p w14:paraId="240A6D1A" w14:textId="303094CF" w:rsidR="00C00837" w:rsidRDefault="00077F1C" w:rsidP="00A87EC6">
      <w:pPr>
        <w:keepLines/>
        <w:numPr>
          <w:ilvl w:val="0"/>
          <w:numId w:val="5"/>
        </w:numPr>
        <w:tabs>
          <w:tab w:val="clear" w:pos="360"/>
          <w:tab w:val="num" w:pos="426"/>
        </w:tabs>
        <w:autoSpaceDE w:val="0"/>
        <w:spacing w:line="276" w:lineRule="auto"/>
        <w:ind w:left="426" w:hanging="425"/>
        <w:jc w:val="both"/>
        <w:rPr>
          <w:rFonts w:ascii="Cambria" w:hAnsi="Cambria"/>
          <w:color w:val="000000"/>
          <w:sz w:val="20"/>
          <w:szCs w:val="20"/>
        </w:rPr>
      </w:pPr>
      <w:r>
        <w:rPr>
          <w:rFonts w:ascii="Cambria" w:hAnsi="Cambria"/>
          <w:color w:val="000000"/>
          <w:sz w:val="20"/>
          <w:szCs w:val="20"/>
        </w:rPr>
        <w:t xml:space="preserve">Zapłata </w:t>
      </w:r>
      <w:r w:rsidR="00E90B56" w:rsidRPr="00664C4A">
        <w:rPr>
          <w:rFonts w:ascii="Cambria" w:hAnsi="Cambria"/>
          <w:color w:val="000000"/>
          <w:sz w:val="20"/>
          <w:szCs w:val="20"/>
        </w:rPr>
        <w:t>wynagrodzenia</w:t>
      </w:r>
      <w:r w:rsidR="00800DA0" w:rsidRPr="00664C4A">
        <w:rPr>
          <w:rFonts w:ascii="Cambria" w:hAnsi="Cambria"/>
          <w:color w:val="000000"/>
          <w:sz w:val="20"/>
          <w:szCs w:val="20"/>
        </w:rPr>
        <w:t xml:space="preserve"> nastąpi </w:t>
      </w:r>
      <w:r w:rsidR="00F44D01">
        <w:rPr>
          <w:rFonts w:ascii="Cambria" w:hAnsi="Cambria"/>
          <w:color w:val="000000"/>
          <w:sz w:val="20"/>
          <w:szCs w:val="20"/>
        </w:rPr>
        <w:t xml:space="preserve">w okresach miesięcznych </w:t>
      </w:r>
      <w:r w:rsidR="00800DA0" w:rsidRPr="00664C4A">
        <w:rPr>
          <w:rFonts w:ascii="Cambria" w:hAnsi="Cambria"/>
          <w:color w:val="000000"/>
          <w:sz w:val="20"/>
          <w:szCs w:val="20"/>
        </w:rPr>
        <w:t>po otrzymaniu przez Zamawiającego</w:t>
      </w:r>
      <w:r>
        <w:rPr>
          <w:rFonts w:ascii="Cambria" w:hAnsi="Cambria"/>
          <w:color w:val="000000"/>
          <w:sz w:val="20"/>
          <w:szCs w:val="20"/>
        </w:rPr>
        <w:t xml:space="preserve"> </w:t>
      </w:r>
      <w:r w:rsidR="00800DA0" w:rsidRPr="00664C4A">
        <w:rPr>
          <w:rFonts w:ascii="Cambria" w:hAnsi="Cambria"/>
          <w:color w:val="000000"/>
          <w:sz w:val="20"/>
          <w:szCs w:val="20"/>
        </w:rPr>
        <w:t>faktury VAT</w:t>
      </w:r>
      <w:r w:rsidR="005C0160">
        <w:rPr>
          <w:rFonts w:ascii="Cambria" w:hAnsi="Cambria"/>
          <w:color w:val="000000"/>
          <w:sz w:val="20"/>
          <w:szCs w:val="20"/>
        </w:rPr>
        <w:t xml:space="preserve"> </w:t>
      </w:r>
      <w:r w:rsidR="00DB2605">
        <w:rPr>
          <w:rFonts w:ascii="Cambria" w:hAnsi="Cambria"/>
          <w:color w:val="000000"/>
          <w:sz w:val="20"/>
          <w:szCs w:val="20"/>
        </w:rPr>
        <w:t>ob</w:t>
      </w:r>
      <w:r w:rsidR="007F2F3A">
        <w:rPr>
          <w:rFonts w:ascii="Cambria" w:hAnsi="Cambria"/>
          <w:color w:val="000000"/>
          <w:sz w:val="20"/>
          <w:szCs w:val="20"/>
        </w:rPr>
        <w:t>e</w:t>
      </w:r>
      <w:r w:rsidR="00B34143">
        <w:rPr>
          <w:rFonts w:ascii="Cambria" w:hAnsi="Cambria"/>
          <w:color w:val="000000"/>
          <w:sz w:val="20"/>
          <w:szCs w:val="20"/>
        </w:rPr>
        <w:t>j</w:t>
      </w:r>
      <w:r w:rsidR="007F2F3A">
        <w:rPr>
          <w:rFonts w:ascii="Cambria" w:hAnsi="Cambria"/>
          <w:color w:val="000000"/>
          <w:sz w:val="20"/>
          <w:szCs w:val="20"/>
        </w:rPr>
        <w:t>mującej faktycznie dostarczone ilości środka</w:t>
      </w:r>
      <w:r w:rsidR="007D6F80" w:rsidRPr="00664C4A">
        <w:rPr>
          <w:rFonts w:ascii="Cambria" w:hAnsi="Cambria"/>
          <w:color w:val="000000"/>
          <w:sz w:val="20"/>
          <w:szCs w:val="20"/>
        </w:rPr>
        <w:t xml:space="preserve"> </w:t>
      </w:r>
      <w:r w:rsidR="00800DA0" w:rsidRPr="00664C4A">
        <w:rPr>
          <w:rFonts w:ascii="Cambria" w:hAnsi="Cambria"/>
          <w:color w:val="000000"/>
          <w:sz w:val="20"/>
          <w:szCs w:val="20"/>
        </w:rPr>
        <w:t>przelewem na konto bankowe Wykonawcy wskazane w fakturze.</w:t>
      </w:r>
      <w:r w:rsidR="007F2F3A">
        <w:rPr>
          <w:rFonts w:ascii="Cambria" w:hAnsi="Cambria"/>
          <w:color w:val="000000"/>
          <w:sz w:val="20"/>
          <w:szCs w:val="20"/>
        </w:rPr>
        <w:t xml:space="preserve"> </w:t>
      </w:r>
    </w:p>
    <w:p w14:paraId="3B21A0F9" w14:textId="291DAC97" w:rsidR="00141086" w:rsidRPr="00664C4A" w:rsidRDefault="00AA3367" w:rsidP="00F81E30">
      <w:pPr>
        <w:keepLines/>
        <w:numPr>
          <w:ilvl w:val="0"/>
          <w:numId w:val="5"/>
        </w:numPr>
        <w:tabs>
          <w:tab w:val="clear" w:pos="360"/>
          <w:tab w:val="num" w:pos="426"/>
        </w:tabs>
        <w:autoSpaceDE w:val="0"/>
        <w:ind w:left="426" w:hanging="425"/>
        <w:jc w:val="both"/>
        <w:rPr>
          <w:rFonts w:ascii="Cambria" w:hAnsi="Cambria" w:cstheme="minorHAnsi"/>
          <w:color w:val="000000"/>
          <w:sz w:val="20"/>
          <w:szCs w:val="20"/>
        </w:rPr>
      </w:pPr>
      <w:r w:rsidRPr="00664C4A">
        <w:rPr>
          <w:rFonts w:ascii="Cambria" w:hAnsi="Cambria" w:cstheme="minorHAnsi"/>
          <w:sz w:val="20"/>
          <w:szCs w:val="20"/>
        </w:rPr>
        <w:t xml:space="preserve">Zamawiający dokona zapłaty w terminie do 14 dni od daty </w:t>
      </w:r>
      <w:r w:rsidR="003034C5" w:rsidRPr="00664C4A">
        <w:rPr>
          <w:rFonts w:ascii="Cambria" w:hAnsi="Cambria" w:cstheme="minorHAnsi"/>
          <w:sz w:val="20"/>
          <w:szCs w:val="20"/>
        </w:rPr>
        <w:t>dostarczenia</w:t>
      </w:r>
      <w:r w:rsidRPr="00664C4A">
        <w:rPr>
          <w:rFonts w:ascii="Cambria" w:hAnsi="Cambria"/>
          <w:color w:val="000000"/>
          <w:sz w:val="20"/>
          <w:szCs w:val="20"/>
        </w:rPr>
        <w:t xml:space="preserve"> </w:t>
      </w:r>
      <w:r w:rsidR="00800DA0" w:rsidRPr="00664C4A">
        <w:rPr>
          <w:rFonts w:ascii="Cambria" w:hAnsi="Cambria"/>
          <w:color w:val="000000"/>
          <w:sz w:val="20"/>
          <w:szCs w:val="20"/>
        </w:rPr>
        <w:t>prawidłowo wystawionej faktury</w:t>
      </w:r>
      <w:r w:rsidR="00CC13A0">
        <w:rPr>
          <w:rFonts w:ascii="Cambria" w:hAnsi="Cambria"/>
          <w:color w:val="000000"/>
          <w:sz w:val="20"/>
          <w:szCs w:val="20"/>
        </w:rPr>
        <w:t xml:space="preserve">. </w:t>
      </w:r>
    </w:p>
    <w:p w14:paraId="3115C733" w14:textId="4A123765" w:rsidR="00800DA0" w:rsidRPr="009F077E" w:rsidRDefault="00800DA0" w:rsidP="009F077E">
      <w:pPr>
        <w:keepLines/>
        <w:numPr>
          <w:ilvl w:val="0"/>
          <w:numId w:val="5"/>
        </w:numPr>
        <w:tabs>
          <w:tab w:val="clear" w:pos="360"/>
          <w:tab w:val="num" w:pos="426"/>
        </w:tabs>
        <w:autoSpaceDE w:val="0"/>
        <w:spacing w:line="276" w:lineRule="auto"/>
        <w:ind w:left="426" w:hanging="425"/>
        <w:jc w:val="both"/>
        <w:rPr>
          <w:rFonts w:ascii="Cambria" w:hAnsi="Cambria"/>
          <w:color w:val="000000"/>
          <w:sz w:val="20"/>
          <w:szCs w:val="20"/>
        </w:rPr>
      </w:pPr>
      <w:r w:rsidRPr="00664C4A">
        <w:rPr>
          <w:rFonts w:ascii="Cambria" w:hAnsi="Cambria"/>
          <w:color w:val="000000"/>
          <w:sz w:val="20"/>
          <w:szCs w:val="20"/>
        </w:rPr>
        <w:t>Za datę zapłaty strony przyjmują datę obciążenia rachunku Zamawiającego.</w:t>
      </w:r>
    </w:p>
    <w:p w14:paraId="3595615F" w14:textId="6870FBAF" w:rsidR="00211C98" w:rsidRPr="00664C4A" w:rsidRDefault="00211C98" w:rsidP="00F81E30">
      <w:pPr>
        <w:pStyle w:val="Akapitzlist"/>
        <w:numPr>
          <w:ilvl w:val="0"/>
          <w:numId w:val="5"/>
        </w:numPr>
        <w:tabs>
          <w:tab w:val="clear" w:pos="360"/>
          <w:tab w:val="num" w:pos="426"/>
          <w:tab w:val="num" w:pos="993"/>
        </w:tabs>
        <w:spacing w:after="120" w:line="276" w:lineRule="auto"/>
        <w:ind w:left="426" w:hanging="425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Wprowadza się następujące zasady dotyczące płatności wynagrodzenia należnego </w:t>
      </w:r>
      <w:r w:rsidR="00141086" w:rsidRPr="00664C4A">
        <w:rPr>
          <w:rFonts w:ascii="Cambria" w:hAnsi="Cambria"/>
          <w:sz w:val="20"/>
          <w:szCs w:val="20"/>
        </w:rPr>
        <w:br/>
      </w:r>
      <w:r w:rsidRPr="00664C4A">
        <w:rPr>
          <w:rFonts w:ascii="Cambria" w:hAnsi="Cambria"/>
          <w:sz w:val="20"/>
          <w:szCs w:val="20"/>
        </w:rPr>
        <w:t>dla Wykonawcy  z tytułu realizacji Umowy z zastosowaniem mechanizmu podzielonej płatności:</w:t>
      </w:r>
    </w:p>
    <w:p w14:paraId="3EC54950" w14:textId="00BEB300" w:rsidR="00211C98" w:rsidRPr="00664C4A" w:rsidRDefault="00211C98" w:rsidP="00F81E30">
      <w:pPr>
        <w:pStyle w:val="Akapitzlist"/>
        <w:numPr>
          <w:ilvl w:val="0"/>
          <w:numId w:val="26"/>
        </w:numPr>
        <w:spacing w:after="120" w:line="276" w:lineRule="auto"/>
        <w:ind w:left="1134" w:hanging="567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Zamawiający zastrzega sobie prawo rozliczenia płatności wynikających z umowy </w:t>
      </w:r>
      <w:r w:rsidR="00141086" w:rsidRPr="00664C4A">
        <w:rPr>
          <w:rFonts w:ascii="Cambria" w:hAnsi="Cambria"/>
          <w:sz w:val="20"/>
          <w:szCs w:val="20"/>
        </w:rPr>
        <w:br/>
      </w:r>
      <w:r w:rsidRPr="00664C4A">
        <w:rPr>
          <w:rFonts w:ascii="Cambria" w:hAnsi="Cambria"/>
          <w:sz w:val="20"/>
          <w:szCs w:val="20"/>
        </w:rPr>
        <w:t xml:space="preserve">za pośrednictwem metody podzielonej płatności (ang. split payment) przewidzianego </w:t>
      </w:r>
      <w:r w:rsidR="00141086" w:rsidRPr="00664C4A">
        <w:rPr>
          <w:rFonts w:ascii="Cambria" w:hAnsi="Cambria"/>
          <w:sz w:val="20"/>
          <w:szCs w:val="20"/>
        </w:rPr>
        <w:br/>
      </w:r>
      <w:r w:rsidRPr="00664C4A">
        <w:rPr>
          <w:rFonts w:ascii="Cambria" w:hAnsi="Cambria"/>
          <w:sz w:val="20"/>
          <w:szCs w:val="20"/>
        </w:rPr>
        <w:t>w przepisach ustawy o podatku od towarów i usług.</w:t>
      </w:r>
    </w:p>
    <w:p w14:paraId="319A46B3" w14:textId="7EE66C66" w:rsidR="00211C98" w:rsidRPr="00664C4A" w:rsidRDefault="00211C98" w:rsidP="00F81E30">
      <w:pPr>
        <w:pStyle w:val="Akapitzlist"/>
        <w:numPr>
          <w:ilvl w:val="0"/>
          <w:numId w:val="26"/>
        </w:numPr>
        <w:spacing w:after="120" w:line="276" w:lineRule="auto"/>
        <w:ind w:left="1134" w:hanging="567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Wykonawca oświadcza, że rachunek bankowy na który będą dokonywane płatności </w:t>
      </w:r>
      <w:r w:rsidR="00141086" w:rsidRPr="00664C4A">
        <w:rPr>
          <w:rFonts w:ascii="Cambria" w:hAnsi="Cambria"/>
          <w:sz w:val="20"/>
          <w:szCs w:val="20"/>
        </w:rPr>
        <w:br/>
      </w:r>
      <w:r w:rsidRPr="00664C4A">
        <w:rPr>
          <w:rFonts w:ascii="Cambria" w:hAnsi="Cambria"/>
          <w:sz w:val="20"/>
          <w:szCs w:val="20"/>
        </w:rPr>
        <w:t>to nr………………….</w:t>
      </w:r>
    </w:p>
    <w:p w14:paraId="06970331" w14:textId="77777777" w:rsidR="00211C98" w:rsidRPr="00664C4A" w:rsidRDefault="00211C98" w:rsidP="00211C98">
      <w:pPr>
        <w:pStyle w:val="Akapitzlist"/>
        <w:numPr>
          <w:ilvl w:val="0"/>
          <w:numId w:val="27"/>
        </w:numPr>
        <w:spacing w:after="120" w:line="276" w:lineRule="auto"/>
        <w:ind w:left="1560" w:hanging="284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>jest rachunkiem umożliwiającym płatność w ramach mechanizmu podzielonej płatności, o którym mowa powyżej.</w:t>
      </w:r>
    </w:p>
    <w:p w14:paraId="6A62312F" w14:textId="76AE4967" w:rsidR="00211C98" w:rsidRPr="00664C4A" w:rsidRDefault="00211C98" w:rsidP="00211C98">
      <w:pPr>
        <w:pStyle w:val="Akapitzlist"/>
        <w:numPr>
          <w:ilvl w:val="0"/>
          <w:numId w:val="27"/>
        </w:numPr>
        <w:spacing w:after="120" w:line="276" w:lineRule="auto"/>
        <w:ind w:left="1560" w:hanging="284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jest rachunkiem znajdującym się w elektronicznym wykazie podmiotów prowadzonym od 1 września 2019 r. przez Szefa Krajowej Administracji Skarbowej, o którym mowa  </w:t>
      </w:r>
      <w:r w:rsidR="00141086" w:rsidRPr="00664C4A">
        <w:rPr>
          <w:rFonts w:ascii="Cambria" w:hAnsi="Cambria"/>
          <w:sz w:val="20"/>
          <w:szCs w:val="20"/>
        </w:rPr>
        <w:br/>
      </w:r>
      <w:r w:rsidRPr="00664C4A">
        <w:rPr>
          <w:rFonts w:ascii="Cambria" w:hAnsi="Cambria"/>
          <w:sz w:val="20"/>
          <w:szCs w:val="20"/>
        </w:rPr>
        <w:t>w ustawie o podatku od towarów i usług.</w:t>
      </w:r>
    </w:p>
    <w:p w14:paraId="3493AF56" w14:textId="55AAA70E" w:rsidR="00211C98" w:rsidRPr="009F077E" w:rsidRDefault="00211C98" w:rsidP="00F81E30">
      <w:pPr>
        <w:pStyle w:val="Akapitzlist"/>
        <w:numPr>
          <w:ilvl w:val="0"/>
          <w:numId w:val="26"/>
        </w:numPr>
        <w:spacing w:after="120" w:line="276" w:lineRule="auto"/>
        <w:ind w:left="1134" w:hanging="567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W przypadku gdy rachunek bankowy wykonawcy nie spełnia warunków określonych </w:t>
      </w:r>
      <w:r w:rsidR="00141086" w:rsidRPr="00664C4A">
        <w:rPr>
          <w:rFonts w:ascii="Cambria" w:hAnsi="Cambria"/>
          <w:sz w:val="20"/>
          <w:szCs w:val="20"/>
        </w:rPr>
        <w:br/>
      </w:r>
      <w:r w:rsidRPr="00664C4A">
        <w:rPr>
          <w:rFonts w:ascii="Cambria" w:hAnsi="Cambria"/>
          <w:sz w:val="20"/>
          <w:szCs w:val="20"/>
        </w:rPr>
        <w:t xml:space="preserve">w pkt. 2, opóźnienie w dokonaniu płatności w terminie określonym w umowie, powstałe wskutek braku możliwości realizacji przez Zamawiającego płatności wynagrodzenia </w:t>
      </w:r>
      <w:r w:rsidR="00141086" w:rsidRPr="00664C4A">
        <w:rPr>
          <w:rFonts w:ascii="Cambria" w:hAnsi="Cambria"/>
          <w:sz w:val="20"/>
          <w:szCs w:val="20"/>
        </w:rPr>
        <w:br/>
      </w:r>
      <w:r w:rsidRPr="00664C4A">
        <w:rPr>
          <w:rFonts w:ascii="Cambria" w:hAnsi="Cambria"/>
          <w:sz w:val="20"/>
          <w:szCs w:val="20"/>
        </w:rPr>
        <w:t xml:space="preserve">z zachowaniem mechanizmu podzielonej płatności bądź dokonania płatności na rachunek objęty wykazem, nie stanowi dla Wykonawcy podstawy do żądania od Zamawiającego jakichkolwiek odsetek/odszkodowań lub innych roszczeń z tytułu dokonania nieterminowej </w:t>
      </w:r>
      <w:r w:rsidRPr="009F077E">
        <w:rPr>
          <w:rFonts w:ascii="Cambria" w:hAnsi="Cambria"/>
          <w:sz w:val="20"/>
          <w:szCs w:val="20"/>
        </w:rPr>
        <w:t>płatności.</w:t>
      </w:r>
    </w:p>
    <w:p w14:paraId="091995D2" w14:textId="68D5EE89" w:rsidR="00211C98" w:rsidRPr="009F077E" w:rsidRDefault="00211C98" w:rsidP="00F81E30">
      <w:pPr>
        <w:pStyle w:val="Akapitzlist"/>
        <w:numPr>
          <w:ilvl w:val="0"/>
          <w:numId w:val="26"/>
        </w:numPr>
        <w:spacing w:after="120" w:line="276" w:lineRule="auto"/>
        <w:ind w:left="1134" w:hanging="567"/>
        <w:jc w:val="both"/>
        <w:rPr>
          <w:rFonts w:ascii="Cambria" w:hAnsi="Cambria"/>
          <w:sz w:val="20"/>
          <w:szCs w:val="20"/>
        </w:rPr>
      </w:pPr>
      <w:r w:rsidRPr="009F077E">
        <w:rPr>
          <w:rFonts w:ascii="Cambria" w:hAnsi="Cambria"/>
          <w:sz w:val="20"/>
          <w:szCs w:val="20"/>
        </w:rPr>
        <w:t>Strony postanawiają, że nie jest dopuszczalny bez zgody Zamawiającego przelew wierzytelności z tytułu wynagrodzenia za zrealizowany przedmiot umowy na osobę trzecią</w:t>
      </w:r>
    </w:p>
    <w:p w14:paraId="5F38BB96" w14:textId="542F1D97" w:rsidR="009F077E" w:rsidRPr="009F077E" w:rsidRDefault="009F077E" w:rsidP="009F077E">
      <w:pPr>
        <w:pStyle w:val="Akapitzlist"/>
        <w:widowControl w:val="0"/>
        <w:numPr>
          <w:ilvl w:val="0"/>
          <w:numId w:val="5"/>
        </w:numPr>
        <w:suppressAutoHyphens w:val="0"/>
        <w:jc w:val="both"/>
        <w:rPr>
          <w:rFonts w:ascii="Cambria" w:hAnsi="Cambria"/>
          <w:sz w:val="20"/>
          <w:szCs w:val="20"/>
        </w:rPr>
      </w:pPr>
      <w:r w:rsidRPr="009F077E">
        <w:rPr>
          <w:rFonts w:ascii="Cambria" w:hAnsi="Cambria"/>
          <w:sz w:val="20"/>
          <w:szCs w:val="20"/>
        </w:rPr>
        <w:t xml:space="preserve">Na zasadach określonych w niniejszym paragrafie wynagrodzenie Wykonawcy, o którym mowa w § 3 ust. 1 ulegnie zmianie </w:t>
      </w:r>
      <w:r w:rsidRPr="009F077E">
        <w:rPr>
          <w:rFonts w:ascii="Cambria" w:hAnsi="Cambria"/>
          <w:bCs/>
          <w:sz w:val="20"/>
          <w:szCs w:val="20"/>
        </w:rPr>
        <w:t xml:space="preserve">w przypadku udowodnienia </w:t>
      </w:r>
      <w:r w:rsidRPr="009F077E">
        <w:rPr>
          <w:rFonts w:ascii="Cambria" w:hAnsi="Cambria"/>
          <w:sz w:val="20"/>
          <w:szCs w:val="20"/>
        </w:rPr>
        <w:t>zmiany ceny rzeczy dostarczanych  lub kosztów związanych z realizacją Przedmiotu Umowy na następujących zasadach:</w:t>
      </w:r>
    </w:p>
    <w:p w14:paraId="1E814BF3" w14:textId="77777777" w:rsidR="009F077E" w:rsidRPr="009F077E" w:rsidRDefault="009F077E" w:rsidP="009F077E">
      <w:pPr>
        <w:pStyle w:val="Akapitzlist"/>
        <w:widowControl w:val="0"/>
        <w:numPr>
          <w:ilvl w:val="0"/>
          <w:numId w:val="38"/>
        </w:numPr>
        <w:suppressAutoHyphens w:val="0"/>
        <w:ind w:left="993"/>
        <w:jc w:val="both"/>
        <w:rPr>
          <w:rFonts w:ascii="Cambria" w:hAnsi="Cambria"/>
          <w:sz w:val="20"/>
          <w:szCs w:val="20"/>
        </w:rPr>
      </w:pPr>
      <w:r w:rsidRPr="009F077E">
        <w:rPr>
          <w:rFonts w:ascii="Cambria" w:hAnsi="Cambria"/>
          <w:sz w:val="20"/>
          <w:szCs w:val="20"/>
        </w:rPr>
        <w:t xml:space="preserve">nie wcześniej niż po upływie 6 miesięcy, wysokość wynagrodzenia Wykonawcy ulega zmianie   do wysokości </w:t>
      </w:r>
      <w:bookmarkStart w:id="1" w:name="_Hlk134515179"/>
      <w:r w:rsidRPr="009F077E">
        <w:rPr>
          <w:rFonts w:ascii="Cambria" w:hAnsi="Cambria"/>
          <w:sz w:val="20"/>
          <w:szCs w:val="20"/>
        </w:rPr>
        <w:t xml:space="preserve">wskaźnika (liczonego od dnia zawarcia umowy) </w:t>
      </w:r>
      <w:bookmarkStart w:id="2" w:name="_Hlk134515547"/>
      <w:r w:rsidRPr="009F077E">
        <w:rPr>
          <w:rFonts w:ascii="Cambria" w:hAnsi="Cambria"/>
          <w:sz w:val="20"/>
          <w:szCs w:val="20"/>
        </w:rPr>
        <w:t xml:space="preserve">cen </w:t>
      </w:r>
      <w:bookmarkEnd w:id="1"/>
      <w:bookmarkEnd w:id="2"/>
      <w:r w:rsidRPr="009F077E">
        <w:rPr>
          <w:rFonts w:ascii="Cambria" w:hAnsi="Cambria"/>
          <w:sz w:val="20"/>
          <w:szCs w:val="20"/>
        </w:rPr>
        <w:t>towarów i usług konsumpcyjnych ustalany przez Prezesa Głównego Urzędu Statystycznego i ogłoszony w Dzienniku Urzędowym RP „Monitor Polski” (Wskaźnik GUS) z zastrzeżeniem, że:</w:t>
      </w:r>
    </w:p>
    <w:p w14:paraId="614B76AD" w14:textId="77777777" w:rsidR="009F077E" w:rsidRPr="009F077E" w:rsidRDefault="009F077E" w:rsidP="009F077E">
      <w:pPr>
        <w:widowControl w:val="0"/>
        <w:numPr>
          <w:ilvl w:val="0"/>
          <w:numId w:val="37"/>
        </w:numPr>
        <w:suppressAutoHyphens w:val="0"/>
        <w:jc w:val="both"/>
        <w:rPr>
          <w:rFonts w:ascii="Cambria" w:hAnsi="Cambria"/>
          <w:sz w:val="20"/>
          <w:szCs w:val="20"/>
        </w:rPr>
      </w:pPr>
      <w:r w:rsidRPr="009F077E">
        <w:rPr>
          <w:rFonts w:ascii="Cambria" w:hAnsi="Cambria"/>
          <w:sz w:val="20"/>
          <w:szCs w:val="20"/>
        </w:rPr>
        <w:t>zmiana wynagrodzenia będzie związana wyłącznie z tą jego częścią, która nie była wykonana,</w:t>
      </w:r>
    </w:p>
    <w:p w14:paraId="2714BD0A" w14:textId="77777777" w:rsidR="009F077E" w:rsidRPr="009F077E" w:rsidRDefault="009F077E" w:rsidP="009F077E">
      <w:pPr>
        <w:widowControl w:val="0"/>
        <w:numPr>
          <w:ilvl w:val="0"/>
          <w:numId w:val="37"/>
        </w:numPr>
        <w:suppressAutoHyphens w:val="0"/>
        <w:jc w:val="both"/>
        <w:rPr>
          <w:rFonts w:ascii="Cambria" w:hAnsi="Cambria"/>
          <w:sz w:val="20"/>
          <w:szCs w:val="20"/>
        </w:rPr>
      </w:pPr>
      <w:bookmarkStart w:id="3" w:name="_Hlk134517202"/>
      <w:r w:rsidRPr="009F077E">
        <w:rPr>
          <w:rFonts w:ascii="Cambria" w:hAnsi="Cambria"/>
          <w:sz w:val="20"/>
          <w:szCs w:val="20"/>
        </w:rPr>
        <w:t xml:space="preserve">Wynagrodzenie, może zostać zmienione w przypadku zmiany cen rzeczy dostarczanych lub innych kosztów związanych z realizacją niniejszej umowy, jeżeli poziom tych zmian po upływie co najmniej 6 miesięcy od dnia, zawarcia umowy upłynął i zmieni się o co najmniej o 10% wskaźnika GUS. </w:t>
      </w:r>
      <w:bookmarkEnd w:id="3"/>
      <w:r w:rsidRPr="009F077E">
        <w:rPr>
          <w:rFonts w:ascii="Cambria" w:hAnsi="Cambria"/>
          <w:sz w:val="20"/>
          <w:szCs w:val="20"/>
        </w:rPr>
        <w:t xml:space="preserve">W takim wypadku Wykonawca zobowiązany jest przedłożyć wraz z wnioskiem o waloryzację do Zamawiającego wykaz zmian oraz dowody określające wysokość zmiany cen lub kosztów w postaci swoich faktur zakupowych lub cenników swoich dostawców lub usług. W takiej sytuacji wysokość zamiany wynagrodzenia Wykonawcy strony ustalą w oparciu o wykaz pozostałych do dostarczenia rzeczy i kosztów, których zmiany dotyczą oraz wysokość zmiany ustalonej </w:t>
      </w:r>
      <w:r w:rsidRPr="009F077E">
        <w:rPr>
          <w:rFonts w:ascii="Cambria" w:hAnsi="Cambria"/>
          <w:sz w:val="20"/>
          <w:szCs w:val="20"/>
        </w:rPr>
        <w:lastRenderedPageBreak/>
        <w:t>indywidualnie w stosunku do każdej pozycji wykazu, zgodnie z dowodami dostarczonymi przez Wykonawcę. Wpływ zmiany cen rzeczy dostarczanych  lub kosztów wykonania zamówienia ustala się w oparciu o ilość rzeczy dostarczanej i kosztów, których dotyczy zmiana, faktycznie pozostałych do dostarczenia na potrzeby realizacji niniejszego zamówienia oraz ich wartość wynikającą z oferty Wykonawcy oraz przedłożonych dowodów zmiany ich wysokości. Zmiana ceny zwaloryzowanej nie może być większa niż wskaźnik GUS.</w:t>
      </w:r>
    </w:p>
    <w:p w14:paraId="61A4FB94" w14:textId="77777777" w:rsidR="009F077E" w:rsidRPr="009F077E" w:rsidRDefault="009F077E" w:rsidP="009F077E">
      <w:pPr>
        <w:widowControl w:val="0"/>
        <w:numPr>
          <w:ilvl w:val="0"/>
          <w:numId w:val="37"/>
        </w:numPr>
        <w:suppressAutoHyphens w:val="0"/>
        <w:jc w:val="both"/>
        <w:rPr>
          <w:rFonts w:ascii="Cambria" w:hAnsi="Cambria"/>
          <w:sz w:val="20"/>
          <w:szCs w:val="20"/>
        </w:rPr>
      </w:pPr>
      <w:r w:rsidRPr="009F077E">
        <w:rPr>
          <w:rFonts w:ascii="Cambria" w:hAnsi="Cambria"/>
          <w:sz w:val="20"/>
          <w:szCs w:val="20"/>
        </w:rPr>
        <w:t>Zmiany wynagrodzenia Wykonawcy z tego powodu mogą następować przez cały okres realizacji umowy, z tym że kolejny wniosek o zmianę wysokości wynagrodzenia Wykonawcy z powodu zmiany wysokości ceny tych samych rzeczy dostarczanych lub kosztów może być złożony przez Wykonawcę nie wcześniej niż po upływie 6 miesięcy od dnia wpływu poprzedniego wniosku do Zamawiającego. Łączna wysokość zmiany wynagrodzenia Wykonawcy z tego tytułu nie może przekroczyć 20% wartości wynagrodzenia, określonego w umowie.</w:t>
      </w:r>
    </w:p>
    <w:p w14:paraId="11543988" w14:textId="77777777" w:rsidR="009F077E" w:rsidRPr="009F077E" w:rsidRDefault="009F077E" w:rsidP="009F077E">
      <w:pPr>
        <w:widowControl w:val="0"/>
        <w:numPr>
          <w:ilvl w:val="0"/>
          <w:numId w:val="39"/>
        </w:numPr>
        <w:suppressAutoHyphens w:val="0"/>
        <w:ind w:left="709" w:hanging="283"/>
        <w:jc w:val="both"/>
        <w:rPr>
          <w:rFonts w:ascii="Cambria" w:hAnsi="Cambria"/>
          <w:sz w:val="20"/>
          <w:szCs w:val="20"/>
        </w:rPr>
      </w:pPr>
      <w:r w:rsidRPr="009F077E">
        <w:rPr>
          <w:rFonts w:ascii="Cambria" w:hAnsi="Cambria"/>
          <w:sz w:val="20"/>
          <w:szCs w:val="20"/>
        </w:rPr>
        <w:t>Wynagrodzenie należne Wykonawcy zostanie ustalone z zastosowaniem stawki VAT obowiązującej w chwili powstania obowiązku podatkowego.</w:t>
      </w:r>
    </w:p>
    <w:p w14:paraId="722CF1FB" w14:textId="77777777" w:rsidR="009F077E" w:rsidRPr="009F077E" w:rsidRDefault="009F077E" w:rsidP="009F077E">
      <w:pPr>
        <w:spacing w:after="120" w:line="276" w:lineRule="auto"/>
        <w:jc w:val="both"/>
        <w:rPr>
          <w:rFonts w:ascii="Cambria" w:hAnsi="Cambria"/>
          <w:sz w:val="20"/>
          <w:szCs w:val="20"/>
        </w:rPr>
      </w:pPr>
    </w:p>
    <w:p w14:paraId="250E0E46" w14:textId="77777777" w:rsidR="003F72B3" w:rsidRPr="00664C4A" w:rsidRDefault="003F72B3">
      <w:pPr>
        <w:keepLines/>
        <w:autoSpaceDE w:val="0"/>
        <w:spacing w:line="276" w:lineRule="auto"/>
        <w:jc w:val="center"/>
        <w:rPr>
          <w:rFonts w:ascii="Cambria" w:hAnsi="Cambria"/>
          <w:b/>
          <w:bCs/>
          <w:sz w:val="20"/>
          <w:szCs w:val="20"/>
        </w:rPr>
      </w:pPr>
    </w:p>
    <w:p w14:paraId="27466CF9" w14:textId="08E206ED" w:rsidR="00800DA0" w:rsidRPr="00664C4A" w:rsidRDefault="00800DA0">
      <w:pPr>
        <w:keepLines/>
        <w:autoSpaceDE w:val="0"/>
        <w:spacing w:line="276" w:lineRule="auto"/>
        <w:jc w:val="center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b/>
          <w:bCs/>
          <w:sz w:val="20"/>
          <w:szCs w:val="20"/>
        </w:rPr>
        <w:t xml:space="preserve">§ </w:t>
      </w:r>
      <w:r w:rsidR="009F077E">
        <w:rPr>
          <w:rFonts w:ascii="Cambria" w:hAnsi="Cambria"/>
          <w:b/>
          <w:bCs/>
          <w:sz w:val="20"/>
          <w:szCs w:val="20"/>
        </w:rPr>
        <w:t>4</w:t>
      </w:r>
    </w:p>
    <w:p w14:paraId="53CF4241" w14:textId="6F676771" w:rsidR="00800DA0" w:rsidRPr="00664C4A" w:rsidRDefault="00800DA0" w:rsidP="00196EB8">
      <w:pPr>
        <w:keepLines/>
        <w:numPr>
          <w:ilvl w:val="0"/>
          <w:numId w:val="9"/>
        </w:numPr>
        <w:tabs>
          <w:tab w:val="clear" w:pos="252"/>
          <w:tab w:val="num" w:pos="426"/>
        </w:tabs>
        <w:autoSpaceDE w:val="0"/>
        <w:spacing w:line="276" w:lineRule="auto"/>
        <w:ind w:left="426" w:hanging="426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>W przypadku niewykonania lub nienależytego wykonania umowy przez Wykonawcę Zamawiający może naliczyć karę umowną w następujących przypadkach i wysokościach:</w:t>
      </w:r>
    </w:p>
    <w:p w14:paraId="512DA17C" w14:textId="424C795A" w:rsidR="00800DA0" w:rsidRPr="00664C4A" w:rsidRDefault="00800DA0" w:rsidP="00F04C46">
      <w:pPr>
        <w:pStyle w:val="Akapitzlist"/>
        <w:keepLines/>
        <w:numPr>
          <w:ilvl w:val="0"/>
          <w:numId w:val="32"/>
        </w:numPr>
        <w:autoSpaceDE w:val="0"/>
        <w:spacing w:line="276" w:lineRule="auto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za zwłokę w przekazaniu przedmiotu umowy w wysokości </w:t>
      </w:r>
      <w:r w:rsidR="007F2F3A">
        <w:rPr>
          <w:rFonts w:ascii="Cambria" w:hAnsi="Cambria"/>
          <w:sz w:val="20"/>
          <w:szCs w:val="20"/>
        </w:rPr>
        <w:t>0,2% wynagrodzenia</w:t>
      </w:r>
      <w:r w:rsidR="005C0160">
        <w:rPr>
          <w:rFonts w:ascii="Cambria" w:hAnsi="Cambria"/>
          <w:sz w:val="20"/>
          <w:szCs w:val="20"/>
        </w:rPr>
        <w:t xml:space="preserve"> łącznego</w:t>
      </w:r>
      <w:r w:rsidRPr="00664C4A">
        <w:rPr>
          <w:rFonts w:ascii="Cambria" w:hAnsi="Cambria"/>
          <w:sz w:val="20"/>
          <w:szCs w:val="20"/>
        </w:rPr>
        <w:t xml:space="preserve"> o któr</w:t>
      </w:r>
      <w:r w:rsidR="007F2F3A">
        <w:rPr>
          <w:rFonts w:ascii="Cambria" w:hAnsi="Cambria"/>
          <w:sz w:val="20"/>
          <w:szCs w:val="20"/>
        </w:rPr>
        <w:t>ym</w:t>
      </w:r>
      <w:r w:rsidRPr="00664C4A">
        <w:rPr>
          <w:rFonts w:ascii="Cambria" w:hAnsi="Cambria"/>
          <w:sz w:val="20"/>
          <w:szCs w:val="20"/>
        </w:rPr>
        <w:t xml:space="preserve"> mowa w § 3 ust. 1 umowy za każdy dzień zwłoki,</w:t>
      </w:r>
    </w:p>
    <w:p w14:paraId="2F66E98E" w14:textId="3DEC8D06" w:rsidR="00800DA0" w:rsidRDefault="00800DA0" w:rsidP="00F04C46">
      <w:pPr>
        <w:pStyle w:val="Akapitzlist"/>
        <w:keepLines/>
        <w:numPr>
          <w:ilvl w:val="0"/>
          <w:numId w:val="32"/>
        </w:numPr>
        <w:autoSpaceDE w:val="0"/>
        <w:spacing w:line="276" w:lineRule="auto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za odstąpienie od umowy przez Zamawiającego z przyczyn leżących po stronie Wykonawcy </w:t>
      </w:r>
      <w:r w:rsidR="00EC0102" w:rsidRPr="00664C4A">
        <w:rPr>
          <w:rFonts w:ascii="Cambria" w:hAnsi="Cambria"/>
          <w:sz w:val="20"/>
          <w:szCs w:val="20"/>
        </w:rPr>
        <w:br/>
      </w:r>
      <w:r w:rsidRPr="00664C4A">
        <w:rPr>
          <w:rFonts w:ascii="Cambria" w:hAnsi="Cambria"/>
          <w:sz w:val="20"/>
          <w:szCs w:val="20"/>
        </w:rPr>
        <w:t xml:space="preserve">w wysokości 10 % </w:t>
      </w:r>
      <w:r w:rsidR="005C0160">
        <w:rPr>
          <w:rFonts w:ascii="Cambria" w:hAnsi="Cambria"/>
          <w:sz w:val="20"/>
          <w:szCs w:val="20"/>
        </w:rPr>
        <w:t>wynagrodzenia łącznego</w:t>
      </w:r>
      <w:r w:rsidR="00196EB8" w:rsidRPr="00664C4A">
        <w:rPr>
          <w:rFonts w:ascii="Cambria" w:hAnsi="Cambria"/>
          <w:sz w:val="20"/>
          <w:szCs w:val="20"/>
        </w:rPr>
        <w:t>,</w:t>
      </w:r>
      <w:r w:rsidR="00EC0102" w:rsidRPr="00664C4A">
        <w:rPr>
          <w:rFonts w:ascii="Cambria" w:hAnsi="Cambria"/>
          <w:sz w:val="20"/>
          <w:szCs w:val="20"/>
        </w:rPr>
        <w:t xml:space="preserve"> o któr</w:t>
      </w:r>
      <w:r w:rsidR="005C0160">
        <w:rPr>
          <w:rFonts w:ascii="Cambria" w:hAnsi="Cambria"/>
          <w:sz w:val="20"/>
          <w:szCs w:val="20"/>
        </w:rPr>
        <w:t>ym</w:t>
      </w:r>
      <w:r w:rsidR="00EC0102" w:rsidRPr="00664C4A">
        <w:rPr>
          <w:rFonts w:ascii="Cambria" w:hAnsi="Cambria"/>
          <w:sz w:val="20"/>
          <w:szCs w:val="20"/>
        </w:rPr>
        <w:t xml:space="preserve"> mowa w § 3 ust. 1</w:t>
      </w:r>
    </w:p>
    <w:p w14:paraId="1A1ABE43" w14:textId="31A7FB3E" w:rsidR="00800DA0" w:rsidRPr="00664C4A" w:rsidRDefault="00800DA0" w:rsidP="00F04C46">
      <w:pPr>
        <w:keepLines/>
        <w:numPr>
          <w:ilvl w:val="0"/>
          <w:numId w:val="7"/>
        </w:numPr>
        <w:tabs>
          <w:tab w:val="clear" w:pos="360"/>
          <w:tab w:val="left" w:pos="426"/>
        </w:tabs>
        <w:autoSpaceDE w:val="0"/>
        <w:spacing w:after="120" w:line="276" w:lineRule="auto"/>
        <w:ind w:left="426" w:hanging="426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>O nałożeniu kary umownej, jej wysokości i podstawie jej nałożenia Zamawiający będzie informował Wykonawcę pisemnie w terminie 14 dni od zaistnienia zdarzenia stanowiącego podstawę nałożenia kary.</w:t>
      </w:r>
    </w:p>
    <w:p w14:paraId="0AABBEF3" w14:textId="738BD6DC" w:rsidR="00CE735B" w:rsidRPr="00664C4A" w:rsidRDefault="00CE735B" w:rsidP="00F04C46">
      <w:pPr>
        <w:keepLines/>
        <w:numPr>
          <w:ilvl w:val="0"/>
          <w:numId w:val="7"/>
        </w:numPr>
        <w:tabs>
          <w:tab w:val="clear" w:pos="360"/>
          <w:tab w:val="left" w:pos="426"/>
        </w:tabs>
        <w:autoSpaceDE w:val="0"/>
        <w:spacing w:after="120" w:line="276" w:lineRule="auto"/>
        <w:ind w:left="426" w:hanging="426"/>
        <w:jc w:val="both"/>
        <w:rPr>
          <w:rFonts w:ascii="Cambria" w:hAnsi="Cambria"/>
          <w:b/>
          <w:bCs/>
          <w:sz w:val="20"/>
          <w:szCs w:val="20"/>
        </w:rPr>
      </w:pPr>
      <w:r w:rsidRPr="00664C4A">
        <w:rPr>
          <w:rFonts w:ascii="Cambria" w:hAnsi="Cambria" w:cs="Calibri"/>
          <w:sz w:val="20"/>
          <w:szCs w:val="20"/>
        </w:rPr>
        <w:t>Maksymalny wymiar kar</w:t>
      </w:r>
      <w:r w:rsidR="00EF2BC1" w:rsidRPr="00664C4A">
        <w:rPr>
          <w:rFonts w:ascii="Cambria" w:hAnsi="Cambria" w:cs="Calibri"/>
          <w:sz w:val="20"/>
          <w:szCs w:val="20"/>
        </w:rPr>
        <w:t>,</w:t>
      </w:r>
      <w:r w:rsidRPr="00664C4A">
        <w:rPr>
          <w:rFonts w:ascii="Cambria" w:hAnsi="Cambria" w:cs="Calibri"/>
          <w:sz w:val="20"/>
          <w:szCs w:val="20"/>
        </w:rPr>
        <w:t xml:space="preserve"> o których mowa </w:t>
      </w:r>
      <w:r w:rsidRPr="00D46196">
        <w:rPr>
          <w:rFonts w:ascii="Cambria" w:hAnsi="Cambria" w:cs="Calibri"/>
          <w:color w:val="000000" w:themeColor="text1"/>
          <w:sz w:val="20"/>
          <w:szCs w:val="20"/>
        </w:rPr>
        <w:t xml:space="preserve">wyżej nie może przekroczyć </w:t>
      </w:r>
      <w:r w:rsidR="005C0160">
        <w:rPr>
          <w:rFonts w:ascii="Cambria" w:hAnsi="Cambria" w:cs="Calibri"/>
          <w:color w:val="000000" w:themeColor="text1"/>
          <w:sz w:val="20"/>
          <w:szCs w:val="20"/>
        </w:rPr>
        <w:t>20</w:t>
      </w:r>
      <w:r w:rsidR="00F04C46" w:rsidRPr="00D46196">
        <w:rPr>
          <w:rFonts w:ascii="Cambria" w:hAnsi="Cambria" w:cs="Calibri"/>
          <w:color w:val="000000" w:themeColor="text1"/>
          <w:sz w:val="20"/>
          <w:szCs w:val="20"/>
        </w:rPr>
        <w:t xml:space="preserve"> </w:t>
      </w:r>
      <w:r w:rsidRPr="00D46196">
        <w:rPr>
          <w:rFonts w:ascii="Cambria" w:hAnsi="Cambria" w:cs="Calibri"/>
          <w:color w:val="000000" w:themeColor="text1"/>
          <w:sz w:val="20"/>
          <w:szCs w:val="20"/>
        </w:rPr>
        <w:t>% kwoty łą</w:t>
      </w:r>
      <w:r w:rsidR="00CC5BDA" w:rsidRPr="00D46196">
        <w:rPr>
          <w:rFonts w:ascii="Cambria" w:hAnsi="Cambria" w:cs="Calibri"/>
          <w:color w:val="000000" w:themeColor="text1"/>
          <w:sz w:val="20"/>
          <w:szCs w:val="20"/>
        </w:rPr>
        <w:t xml:space="preserve">cznego wynagrodzenia brutto określonego w </w:t>
      </w:r>
      <w:r w:rsidR="00B94846" w:rsidRPr="00D46196">
        <w:rPr>
          <w:rFonts w:ascii="Cambria" w:hAnsi="Cambria"/>
          <w:color w:val="000000" w:themeColor="text1"/>
          <w:sz w:val="20"/>
          <w:szCs w:val="20"/>
        </w:rPr>
        <w:t>§ 3 ust. 1 umowy.</w:t>
      </w:r>
    </w:p>
    <w:p w14:paraId="7E0C02E6" w14:textId="03165446" w:rsidR="002B2D63" w:rsidRPr="00664C4A" w:rsidRDefault="00800DA0" w:rsidP="00F04C46">
      <w:pPr>
        <w:keepLines/>
        <w:numPr>
          <w:ilvl w:val="0"/>
          <w:numId w:val="7"/>
        </w:numPr>
        <w:tabs>
          <w:tab w:val="clear" w:pos="360"/>
          <w:tab w:val="left" w:pos="426"/>
        </w:tabs>
        <w:autoSpaceDE w:val="0"/>
        <w:spacing w:after="120" w:line="276" w:lineRule="auto"/>
        <w:ind w:left="426" w:hanging="426"/>
        <w:jc w:val="both"/>
        <w:rPr>
          <w:rFonts w:ascii="Cambria" w:hAnsi="Cambria"/>
          <w:b/>
          <w:bCs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>Zamawiający zastrzega sobie prawo dochodzenia odszkodowania uzupełniającego na zasadach ogólnych Kodeksu Cywilnego</w:t>
      </w:r>
      <w:r w:rsidR="004459EA" w:rsidRPr="00664C4A">
        <w:rPr>
          <w:rFonts w:ascii="Cambria" w:hAnsi="Cambria"/>
          <w:sz w:val="20"/>
          <w:szCs w:val="20"/>
        </w:rPr>
        <w:t>,</w:t>
      </w:r>
      <w:r w:rsidRPr="00664C4A">
        <w:rPr>
          <w:rFonts w:ascii="Cambria" w:hAnsi="Cambria"/>
          <w:sz w:val="20"/>
          <w:szCs w:val="20"/>
        </w:rPr>
        <w:t xml:space="preserve"> jeżeli wartość powstałej szkody przekroczy wysokość kary umownej.</w:t>
      </w:r>
    </w:p>
    <w:p w14:paraId="2BDAE03B" w14:textId="75792CC9" w:rsidR="00800DA0" w:rsidRPr="00664C4A" w:rsidRDefault="00800DA0">
      <w:pPr>
        <w:keepLines/>
        <w:autoSpaceDE w:val="0"/>
        <w:spacing w:line="276" w:lineRule="auto"/>
        <w:jc w:val="center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b/>
          <w:bCs/>
          <w:sz w:val="20"/>
          <w:szCs w:val="20"/>
        </w:rPr>
        <w:t xml:space="preserve">§ </w:t>
      </w:r>
      <w:r w:rsidR="009F077E">
        <w:rPr>
          <w:rFonts w:ascii="Cambria" w:hAnsi="Cambria"/>
          <w:b/>
          <w:bCs/>
          <w:sz w:val="20"/>
          <w:szCs w:val="20"/>
        </w:rPr>
        <w:t>5</w:t>
      </w:r>
    </w:p>
    <w:p w14:paraId="06D8FE9F" w14:textId="1B063622" w:rsidR="00800DA0" w:rsidRPr="00664C4A" w:rsidRDefault="00800DA0" w:rsidP="00F04C46">
      <w:pPr>
        <w:keepLines/>
        <w:autoSpaceDE w:val="0"/>
        <w:spacing w:line="276" w:lineRule="auto"/>
        <w:jc w:val="both"/>
        <w:rPr>
          <w:rFonts w:ascii="Cambria" w:hAnsi="Cambria"/>
          <w:b/>
          <w:bCs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Zamawiającemu przysługuje prawo odstąpienia od umowy w razie zaistnienia istotnej zmiany okoliczności powodującej, że wykonanie umowy nie leży w interesie publicznym, czego nie można było przewidzieć w chwili zawarcia umowy (zgodnie z art. </w:t>
      </w:r>
      <w:r w:rsidR="00CE735B" w:rsidRPr="00664C4A">
        <w:rPr>
          <w:rFonts w:ascii="Cambria" w:hAnsi="Cambria"/>
          <w:sz w:val="20"/>
          <w:szCs w:val="20"/>
        </w:rPr>
        <w:t>455</w:t>
      </w:r>
      <w:r w:rsidRPr="00664C4A">
        <w:rPr>
          <w:rFonts w:ascii="Cambria" w:hAnsi="Cambria"/>
          <w:sz w:val="20"/>
          <w:szCs w:val="20"/>
        </w:rPr>
        <w:t xml:space="preserve"> Ustawy Prawo Zamówień Publicznych).</w:t>
      </w:r>
    </w:p>
    <w:p w14:paraId="72834E1A" w14:textId="77777777" w:rsidR="00F04C46" w:rsidRPr="00664C4A" w:rsidRDefault="00F04C46">
      <w:pPr>
        <w:keepLines/>
        <w:autoSpaceDE w:val="0"/>
        <w:spacing w:line="276" w:lineRule="auto"/>
        <w:jc w:val="center"/>
        <w:rPr>
          <w:rFonts w:ascii="Cambria" w:hAnsi="Cambria"/>
          <w:b/>
          <w:bCs/>
          <w:sz w:val="20"/>
          <w:szCs w:val="20"/>
        </w:rPr>
      </w:pPr>
    </w:p>
    <w:p w14:paraId="4DACBC4E" w14:textId="67607B36" w:rsidR="00800DA0" w:rsidRPr="00664C4A" w:rsidRDefault="00800DA0">
      <w:pPr>
        <w:keepLines/>
        <w:autoSpaceDE w:val="0"/>
        <w:spacing w:line="276" w:lineRule="auto"/>
        <w:jc w:val="center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b/>
          <w:bCs/>
          <w:sz w:val="20"/>
          <w:szCs w:val="20"/>
        </w:rPr>
        <w:t xml:space="preserve">§ </w:t>
      </w:r>
      <w:r w:rsidR="009F077E">
        <w:rPr>
          <w:rFonts w:ascii="Cambria" w:hAnsi="Cambria"/>
          <w:b/>
          <w:bCs/>
          <w:sz w:val="20"/>
          <w:szCs w:val="20"/>
        </w:rPr>
        <w:t>6</w:t>
      </w:r>
    </w:p>
    <w:p w14:paraId="76C0CC0E" w14:textId="5B83E4D4" w:rsidR="00800DA0" w:rsidRPr="00664C4A" w:rsidRDefault="00800DA0" w:rsidP="00F04C46">
      <w:pPr>
        <w:keepLines/>
        <w:autoSpaceDE w:val="0"/>
        <w:spacing w:after="120" w:line="276" w:lineRule="auto"/>
        <w:jc w:val="both"/>
        <w:rPr>
          <w:rFonts w:ascii="Cambria" w:hAnsi="Cambria"/>
          <w:b/>
          <w:bCs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 xml:space="preserve">Zmiana postanowień niniejszej umowy może nastąpić za zgodą obu stron z poszanowaniem zapisów </w:t>
      </w:r>
      <w:r w:rsidR="00F04C46" w:rsidRPr="00664C4A">
        <w:rPr>
          <w:rFonts w:ascii="Cambria" w:hAnsi="Cambria"/>
          <w:sz w:val="20"/>
          <w:szCs w:val="20"/>
        </w:rPr>
        <w:br/>
      </w:r>
      <w:r w:rsidRPr="00664C4A">
        <w:rPr>
          <w:rFonts w:ascii="Cambria" w:hAnsi="Cambria"/>
          <w:sz w:val="20"/>
          <w:szCs w:val="20"/>
        </w:rPr>
        <w:t xml:space="preserve">art. </w:t>
      </w:r>
      <w:r w:rsidR="00CE735B" w:rsidRPr="00664C4A">
        <w:rPr>
          <w:rFonts w:ascii="Cambria" w:hAnsi="Cambria"/>
          <w:sz w:val="20"/>
          <w:szCs w:val="20"/>
        </w:rPr>
        <w:t>455</w:t>
      </w:r>
      <w:r w:rsidRPr="00664C4A">
        <w:rPr>
          <w:rFonts w:ascii="Cambria" w:hAnsi="Cambria"/>
          <w:sz w:val="20"/>
          <w:szCs w:val="20"/>
        </w:rPr>
        <w:t xml:space="preserve"> ust. 1 Ustawy Prawo Zamówień Publicznych wyrażoną na piśmie pod rygorem nieważności takiej zmiany.</w:t>
      </w:r>
    </w:p>
    <w:p w14:paraId="5D613F7A" w14:textId="3B48750F" w:rsidR="00800DA0" w:rsidRPr="00664C4A" w:rsidRDefault="00800DA0">
      <w:pPr>
        <w:keepLines/>
        <w:autoSpaceDE w:val="0"/>
        <w:spacing w:line="276" w:lineRule="auto"/>
        <w:jc w:val="center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b/>
          <w:bCs/>
          <w:sz w:val="20"/>
          <w:szCs w:val="20"/>
        </w:rPr>
        <w:t xml:space="preserve">§ </w:t>
      </w:r>
      <w:r w:rsidR="009F077E">
        <w:rPr>
          <w:rFonts w:ascii="Cambria" w:hAnsi="Cambria"/>
          <w:b/>
          <w:bCs/>
          <w:sz w:val="20"/>
          <w:szCs w:val="20"/>
        </w:rPr>
        <w:t>7</w:t>
      </w:r>
    </w:p>
    <w:p w14:paraId="76CD180A" w14:textId="2CD8AC3B" w:rsidR="00800DA0" w:rsidRPr="00664C4A" w:rsidRDefault="00800DA0" w:rsidP="00F04C46">
      <w:pPr>
        <w:pStyle w:val="Tekstpodstawowy21"/>
        <w:spacing w:after="0" w:line="276" w:lineRule="auto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>Właściwym do rozpoznania sporów wynikłych na tle realizacji niniejszej umowy jest sąd powszechny właściwy dla siedziby Zamawiającego.</w:t>
      </w:r>
    </w:p>
    <w:p w14:paraId="352026FA" w14:textId="77777777" w:rsidR="00800DA0" w:rsidRPr="00664C4A" w:rsidRDefault="00800DA0">
      <w:pPr>
        <w:pStyle w:val="Tekstpodstawowy21"/>
        <w:spacing w:after="0" w:line="276" w:lineRule="auto"/>
        <w:ind w:left="426" w:hanging="426"/>
        <w:jc w:val="both"/>
        <w:rPr>
          <w:rFonts w:ascii="Cambria" w:hAnsi="Cambria"/>
          <w:sz w:val="20"/>
          <w:szCs w:val="20"/>
        </w:rPr>
      </w:pPr>
    </w:p>
    <w:p w14:paraId="2D841BAA" w14:textId="037A8FF4" w:rsidR="00800DA0" w:rsidRPr="00664C4A" w:rsidRDefault="00800DA0">
      <w:pPr>
        <w:keepNext/>
        <w:keepLines/>
        <w:autoSpaceDE w:val="0"/>
        <w:spacing w:line="276" w:lineRule="auto"/>
        <w:jc w:val="center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b/>
          <w:bCs/>
          <w:sz w:val="20"/>
          <w:szCs w:val="20"/>
        </w:rPr>
        <w:t xml:space="preserve">§ </w:t>
      </w:r>
      <w:r w:rsidR="009F077E">
        <w:rPr>
          <w:rFonts w:ascii="Cambria" w:hAnsi="Cambria"/>
          <w:b/>
          <w:bCs/>
          <w:sz w:val="20"/>
          <w:szCs w:val="20"/>
        </w:rPr>
        <w:t>8</w:t>
      </w:r>
    </w:p>
    <w:p w14:paraId="4026103D" w14:textId="3A4C22F4" w:rsidR="004459EA" w:rsidRPr="00664C4A" w:rsidRDefault="00800DA0" w:rsidP="00F04C46">
      <w:pPr>
        <w:keepLines/>
        <w:numPr>
          <w:ilvl w:val="3"/>
          <w:numId w:val="4"/>
        </w:numPr>
        <w:tabs>
          <w:tab w:val="clear" w:pos="3371"/>
          <w:tab w:val="num" w:pos="-5954"/>
          <w:tab w:val="left" w:pos="426"/>
        </w:tabs>
        <w:autoSpaceDE w:val="0"/>
        <w:spacing w:line="276" w:lineRule="auto"/>
        <w:ind w:left="426" w:hanging="426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>W sprawach nieuregulowanych niniejszą umową obowiązu</w:t>
      </w:r>
      <w:r w:rsidR="00AD16C0" w:rsidRPr="00664C4A">
        <w:rPr>
          <w:rFonts w:ascii="Cambria" w:hAnsi="Cambria"/>
          <w:sz w:val="20"/>
          <w:szCs w:val="20"/>
        </w:rPr>
        <w:t>ją przepisy Kodeksu Cywilnego i </w:t>
      </w:r>
      <w:r w:rsidRPr="00664C4A">
        <w:rPr>
          <w:rFonts w:ascii="Cambria" w:hAnsi="Cambria"/>
          <w:sz w:val="20"/>
          <w:szCs w:val="20"/>
        </w:rPr>
        <w:t xml:space="preserve">Ustawy </w:t>
      </w:r>
      <w:r w:rsidR="00F04C46" w:rsidRPr="00664C4A">
        <w:rPr>
          <w:rFonts w:ascii="Cambria" w:hAnsi="Cambria"/>
          <w:sz w:val="20"/>
          <w:szCs w:val="20"/>
        </w:rPr>
        <w:br/>
      </w:r>
      <w:r w:rsidRPr="00664C4A">
        <w:rPr>
          <w:rFonts w:ascii="Cambria" w:hAnsi="Cambria"/>
          <w:sz w:val="20"/>
          <w:szCs w:val="20"/>
        </w:rPr>
        <w:t xml:space="preserve">z dnia </w:t>
      </w:r>
      <w:r w:rsidR="00CE735B" w:rsidRPr="00664C4A">
        <w:rPr>
          <w:rFonts w:ascii="Cambria" w:hAnsi="Cambria"/>
          <w:sz w:val="20"/>
          <w:szCs w:val="20"/>
        </w:rPr>
        <w:t>11</w:t>
      </w:r>
      <w:r w:rsidRPr="00664C4A">
        <w:rPr>
          <w:rFonts w:ascii="Cambria" w:hAnsi="Cambria"/>
          <w:sz w:val="20"/>
          <w:szCs w:val="20"/>
        </w:rPr>
        <w:t xml:space="preserve"> </w:t>
      </w:r>
      <w:r w:rsidR="00CE735B" w:rsidRPr="00664C4A">
        <w:rPr>
          <w:rFonts w:ascii="Cambria" w:hAnsi="Cambria"/>
          <w:sz w:val="20"/>
          <w:szCs w:val="20"/>
        </w:rPr>
        <w:t>września 2019</w:t>
      </w:r>
      <w:r w:rsidRPr="00664C4A">
        <w:rPr>
          <w:rFonts w:ascii="Cambria" w:hAnsi="Cambria"/>
          <w:sz w:val="20"/>
          <w:szCs w:val="20"/>
        </w:rPr>
        <w:t xml:space="preserve"> r. Prawo Zamówień Publicznych.</w:t>
      </w:r>
    </w:p>
    <w:p w14:paraId="0F49D8F1" w14:textId="51D39CA0" w:rsidR="00800DA0" w:rsidRPr="00664C4A" w:rsidRDefault="00800DA0" w:rsidP="00F04C46">
      <w:pPr>
        <w:keepLines/>
        <w:numPr>
          <w:ilvl w:val="3"/>
          <w:numId w:val="4"/>
        </w:numPr>
        <w:tabs>
          <w:tab w:val="clear" w:pos="3371"/>
          <w:tab w:val="num" w:pos="-5954"/>
          <w:tab w:val="left" w:pos="426"/>
        </w:tabs>
        <w:autoSpaceDE w:val="0"/>
        <w:spacing w:line="276" w:lineRule="auto"/>
        <w:ind w:left="426" w:hanging="426"/>
        <w:jc w:val="both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>Integralne części niniejszej umowy stanowią:</w:t>
      </w:r>
    </w:p>
    <w:p w14:paraId="0649D36C" w14:textId="77777777" w:rsidR="00800DA0" w:rsidRPr="00664C4A" w:rsidRDefault="00800DA0">
      <w:pPr>
        <w:keepLines/>
        <w:autoSpaceDE w:val="0"/>
        <w:spacing w:line="276" w:lineRule="auto"/>
        <w:ind w:left="709"/>
        <w:rPr>
          <w:rFonts w:ascii="Cambria" w:hAnsi="Cambria"/>
          <w:sz w:val="20"/>
          <w:szCs w:val="20"/>
        </w:rPr>
      </w:pPr>
    </w:p>
    <w:p w14:paraId="59409CAA" w14:textId="34E4BFAC" w:rsidR="00800DA0" w:rsidRPr="00664C4A" w:rsidRDefault="00800DA0">
      <w:pPr>
        <w:keepLines/>
        <w:autoSpaceDE w:val="0"/>
        <w:spacing w:line="276" w:lineRule="auto"/>
        <w:jc w:val="center"/>
        <w:rPr>
          <w:rFonts w:ascii="Cambria" w:hAnsi="Cambria"/>
          <w:sz w:val="20"/>
          <w:szCs w:val="20"/>
        </w:rPr>
      </w:pPr>
      <w:r w:rsidRPr="00664C4A">
        <w:rPr>
          <w:rFonts w:ascii="Cambria" w:hAnsi="Cambria"/>
          <w:b/>
          <w:bCs/>
          <w:sz w:val="20"/>
          <w:szCs w:val="20"/>
        </w:rPr>
        <w:t xml:space="preserve">§ </w:t>
      </w:r>
      <w:r w:rsidR="009F077E">
        <w:rPr>
          <w:rFonts w:ascii="Cambria" w:hAnsi="Cambria"/>
          <w:b/>
          <w:bCs/>
          <w:sz w:val="20"/>
          <w:szCs w:val="20"/>
        </w:rPr>
        <w:t>9</w:t>
      </w:r>
    </w:p>
    <w:p w14:paraId="1EC71C12" w14:textId="3508D2B5" w:rsidR="00800DA0" w:rsidRPr="00664C4A" w:rsidRDefault="00800DA0">
      <w:pPr>
        <w:keepLines/>
        <w:autoSpaceDE w:val="0"/>
        <w:spacing w:line="276" w:lineRule="auto"/>
        <w:jc w:val="both"/>
        <w:rPr>
          <w:rFonts w:ascii="Cambria" w:hAnsi="Cambria"/>
          <w:b/>
          <w:bCs/>
          <w:smallCaps/>
          <w:sz w:val="20"/>
          <w:szCs w:val="20"/>
        </w:rPr>
      </w:pPr>
      <w:r w:rsidRPr="00664C4A">
        <w:rPr>
          <w:rFonts w:ascii="Cambria" w:hAnsi="Cambria"/>
          <w:sz w:val="20"/>
          <w:szCs w:val="20"/>
        </w:rPr>
        <w:t>Umowa n</w:t>
      </w:r>
      <w:r w:rsidR="00721B17" w:rsidRPr="00664C4A">
        <w:rPr>
          <w:rFonts w:ascii="Cambria" w:hAnsi="Cambria"/>
          <w:sz w:val="20"/>
          <w:szCs w:val="20"/>
        </w:rPr>
        <w:t>iniejsza sporządzona została w 3</w:t>
      </w:r>
      <w:r w:rsidRPr="00664C4A">
        <w:rPr>
          <w:rFonts w:ascii="Cambria" w:hAnsi="Cambria"/>
          <w:sz w:val="20"/>
          <w:szCs w:val="20"/>
        </w:rPr>
        <w:t xml:space="preserve"> j</w:t>
      </w:r>
      <w:r w:rsidR="00721B17" w:rsidRPr="00664C4A">
        <w:rPr>
          <w:rFonts w:ascii="Cambria" w:hAnsi="Cambria"/>
          <w:sz w:val="20"/>
          <w:szCs w:val="20"/>
        </w:rPr>
        <w:t>ednobrzmiących egzemplarzach, 1 egzemplarz dla wykonawcy 2 dla zamawiającego.</w:t>
      </w:r>
    </w:p>
    <w:p w14:paraId="578CB11C" w14:textId="77777777" w:rsidR="00800DA0" w:rsidRPr="00664C4A" w:rsidRDefault="00800DA0">
      <w:pPr>
        <w:spacing w:after="120" w:line="276" w:lineRule="auto"/>
        <w:jc w:val="center"/>
        <w:rPr>
          <w:rFonts w:ascii="Cambria" w:hAnsi="Cambria"/>
          <w:b/>
          <w:bCs/>
          <w:smallCaps/>
          <w:sz w:val="20"/>
          <w:szCs w:val="20"/>
        </w:rPr>
      </w:pPr>
    </w:p>
    <w:p w14:paraId="4B735F74" w14:textId="77777777" w:rsidR="00800DA0" w:rsidRPr="00664C4A" w:rsidRDefault="00800DA0">
      <w:pPr>
        <w:spacing w:after="120" w:line="276" w:lineRule="auto"/>
        <w:jc w:val="center"/>
        <w:rPr>
          <w:rFonts w:ascii="Cambria" w:hAnsi="Cambria"/>
          <w:b/>
          <w:smallCaps/>
          <w:sz w:val="20"/>
          <w:szCs w:val="20"/>
        </w:rPr>
      </w:pPr>
      <w:r w:rsidRPr="00664C4A">
        <w:rPr>
          <w:rFonts w:ascii="Cambria" w:hAnsi="Cambria"/>
          <w:b/>
          <w:bCs/>
          <w:smallCaps/>
          <w:sz w:val="20"/>
          <w:szCs w:val="20"/>
        </w:rPr>
        <w:t>Zamawiający</w:t>
      </w:r>
      <w:r w:rsidRPr="00664C4A">
        <w:rPr>
          <w:rFonts w:ascii="Cambria" w:hAnsi="Cambria"/>
          <w:b/>
          <w:bCs/>
          <w:smallCaps/>
          <w:sz w:val="20"/>
          <w:szCs w:val="20"/>
        </w:rPr>
        <w:tab/>
      </w:r>
      <w:r w:rsidR="004459EA" w:rsidRPr="00664C4A">
        <w:rPr>
          <w:rFonts w:ascii="Cambria" w:hAnsi="Cambria"/>
          <w:sz w:val="20"/>
          <w:szCs w:val="20"/>
        </w:rPr>
        <w:tab/>
      </w:r>
      <w:r w:rsidR="004459EA" w:rsidRPr="00664C4A">
        <w:rPr>
          <w:rFonts w:ascii="Cambria" w:hAnsi="Cambria"/>
          <w:sz w:val="20"/>
          <w:szCs w:val="20"/>
        </w:rPr>
        <w:tab/>
      </w:r>
      <w:r w:rsidR="004459EA" w:rsidRPr="00664C4A">
        <w:rPr>
          <w:rFonts w:ascii="Cambria" w:hAnsi="Cambria"/>
          <w:sz w:val="20"/>
          <w:szCs w:val="20"/>
        </w:rPr>
        <w:tab/>
      </w:r>
      <w:r w:rsidR="004459EA" w:rsidRPr="00664C4A">
        <w:rPr>
          <w:rFonts w:ascii="Cambria" w:hAnsi="Cambria"/>
          <w:sz w:val="20"/>
          <w:szCs w:val="20"/>
        </w:rPr>
        <w:tab/>
      </w:r>
      <w:r w:rsidR="004459EA" w:rsidRPr="00664C4A">
        <w:rPr>
          <w:rFonts w:ascii="Cambria" w:hAnsi="Cambria"/>
          <w:sz w:val="20"/>
          <w:szCs w:val="20"/>
        </w:rPr>
        <w:tab/>
      </w:r>
      <w:r w:rsidR="004459EA" w:rsidRPr="00664C4A">
        <w:rPr>
          <w:rFonts w:ascii="Cambria" w:hAnsi="Cambria"/>
          <w:sz w:val="20"/>
          <w:szCs w:val="20"/>
        </w:rPr>
        <w:tab/>
      </w:r>
      <w:r w:rsidR="004459EA" w:rsidRPr="00664C4A">
        <w:rPr>
          <w:rFonts w:ascii="Cambria" w:hAnsi="Cambria"/>
          <w:sz w:val="20"/>
          <w:szCs w:val="20"/>
        </w:rPr>
        <w:tab/>
      </w:r>
      <w:r w:rsidRPr="00664C4A">
        <w:rPr>
          <w:rFonts w:ascii="Cambria" w:hAnsi="Cambria"/>
          <w:b/>
          <w:smallCaps/>
          <w:sz w:val="20"/>
          <w:szCs w:val="20"/>
        </w:rPr>
        <w:t>Wykonawca</w:t>
      </w:r>
    </w:p>
    <w:p w14:paraId="0D43EE8D" w14:textId="66A2AD01" w:rsidR="00B000FD" w:rsidRPr="00664C4A" w:rsidRDefault="00B000FD" w:rsidP="00B34143">
      <w:pPr>
        <w:autoSpaceDE w:val="0"/>
        <w:spacing w:line="276" w:lineRule="auto"/>
        <w:rPr>
          <w:rFonts w:ascii="Cambria" w:hAnsi="Cambria"/>
          <w:sz w:val="20"/>
          <w:szCs w:val="20"/>
        </w:rPr>
      </w:pPr>
    </w:p>
    <w:sectPr w:rsidR="00B000FD" w:rsidRPr="00664C4A" w:rsidSect="00191C0F">
      <w:headerReference w:type="default" r:id="rId8"/>
      <w:footerReference w:type="default" r:id="rId9"/>
      <w:headerReference w:type="first" r:id="rId10"/>
      <w:footerReference w:type="first" r:id="rId11"/>
      <w:pgSz w:w="11906" w:h="16838" w:code="9"/>
      <w:pgMar w:top="851" w:right="1418" w:bottom="1134" w:left="1418" w:header="426" w:footer="709" w:gutter="0"/>
      <w:cols w:space="708"/>
      <w:titlePg/>
      <w:docGrid w:linePitch="600" w:charSpace="3276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F8AEE1D" w14:textId="77777777" w:rsidR="00EE0A88" w:rsidRDefault="00EE0A88">
      <w:r>
        <w:separator/>
      </w:r>
    </w:p>
  </w:endnote>
  <w:endnote w:type="continuationSeparator" w:id="0">
    <w:p w14:paraId="02BA0AE8" w14:textId="77777777" w:rsidR="00EE0A88" w:rsidRDefault="00EE0A8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Times-Roman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E994C3" w14:textId="0FD1CC56" w:rsidR="00A26FA2" w:rsidRPr="002B2D63" w:rsidRDefault="00C76370">
    <w:pPr>
      <w:pStyle w:val="Stopka"/>
      <w:jc w:val="right"/>
      <w:rPr>
        <w:rFonts w:ascii="Cambria" w:hAnsi="Cambria"/>
        <w:sz w:val="20"/>
      </w:rPr>
    </w:pPr>
    <w:r w:rsidRPr="002B2D63">
      <w:rPr>
        <w:rFonts w:ascii="Cambria" w:hAnsi="Cambria"/>
        <w:sz w:val="20"/>
      </w:rPr>
      <w:fldChar w:fldCharType="begin"/>
    </w:r>
    <w:r w:rsidR="00A26FA2" w:rsidRPr="002B2D63">
      <w:rPr>
        <w:rFonts w:ascii="Cambria" w:hAnsi="Cambria"/>
        <w:sz w:val="20"/>
      </w:rPr>
      <w:instrText>PAGE   \* MERGEFORMAT</w:instrText>
    </w:r>
    <w:r w:rsidRPr="002B2D63">
      <w:rPr>
        <w:rFonts w:ascii="Cambria" w:hAnsi="Cambria"/>
        <w:sz w:val="20"/>
      </w:rPr>
      <w:fldChar w:fldCharType="separate"/>
    </w:r>
    <w:r w:rsidR="00665F42">
      <w:rPr>
        <w:rFonts w:ascii="Cambria" w:hAnsi="Cambria"/>
        <w:noProof/>
        <w:sz w:val="20"/>
      </w:rPr>
      <w:t>2</w:t>
    </w:r>
    <w:r w:rsidRPr="002B2D63">
      <w:rPr>
        <w:rFonts w:ascii="Cambria" w:hAnsi="Cambria"/>
        <w:sz w:val="20"/>
      </w:rPr>
      <w:fldChar w:fldCharType="end"/>
    </w:r>
  </w:p>
  <w:p w14:paraId="7DFCE463" w14:textId="77777777" w:rsidR="00A26FA2" w:rsidRDefault="00A26FA2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796C871" w14:textId="5D3AEB8F" w:rsidR="00E6653B" w:rsidRPr="00425730" w:rsidRDefault="00E6653B" w:rsidP="00E6653B">
    <w:pPr>
      <w:spacing w:before="120"/>
      <w:rPr>
        <w:rFonts w:ascii="Cambria" w:hAnsi="Cambria" w:cs="Tahoma"/>
        <w:sz w:val="18"/>
        <w:szCs w:val="18"/>
      </w:rPr>
    </w:pPr>
  </w:p>
  <w:p w14:paraId="5B885B83" w14:textId="77777777" w:rsidR="00B926B7" w:rsidRDefault="00B926B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A127B9F" w14:textId="77777777" w:rsidR="00EE0A88" w:rsidRDefault="00EE0A88">
      <w:r>
        <w:separator/>
      </w:r>
    </w:p>
  </w:footnote>
  <w:footnote w:type="continuationSeparator" w:id="0">
    <w:p w14:paraId="6AC419A2" w14:textId="77777777" w:rsidR="00EE0A88" w:rsidRDefault="00EE0A8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7498748" w14:textId="77777777" w:rsidR="002F64FB" w:rsidRDefault="002F64FB">
    <w:pPr>
      <w:pStyle w:val="Nagwek"/>
      <w:tabs>
        <w:tab w:val="left" w:pos="7230"/>
      </w:tabs>
      <w:rPr>
        <w:rFonts w:ascii="Arial" w:hAnsi="Arial" w:cs="Arial"/>
        <w:sz w:val="20"/>
      </w:rPr>
    </w:pPr>
    <w:r>
      <w:rPr>
        <w:rFonts w:ascii="Cambria" w:hAnsi="Cambria" w:cs="Cambria"/>
        <w:sz w:val="20"/>
      </w:rPr>
      <w:tab/>
    </w:r>
  </w:p>
  <w:p w14:paraId="7AD792AB" w14:textId="77777777" w:rsidR="002F64FB" w:rsidRDefault="002F64FB">
    <w:pPr>
      <w:pStyle w:val="Nagwek"/>
      <w:jc w:val="right"/>
      <w:rPr>
        <w:rFonts w:ascii="Arial" w:hAnsi="Arial" w:cs="Arial"/>
        <w:sz w:val="20"/>
      </w:rPr>
    </w:pPr>
  </w:p>
  <w:p w14:paraId="3B22AF32" w14:textId="77777777" w:rsidR="002F64FB" w:rsidRDefault="002F64FB" w:rsidP="002F64FB">
    <w:pPr>
      <w:tabs>
        <w:tab w:val="left" w:pos="975"/>
        <w:tab w:val="left" w:pos="1950"/>
        <w:tab w:val="center" w:pos="4536"/>
        <w:tab w:val="left" w:pos="7785"/>
      </w:tabs>
      <w:rPr>
        <w:rFonts w:ascii="Cambria" w:eastAsia="Calibri" w:hAnsi="Cambria"/>
        <w:bCs/>
        <w:i/>
        <w:iCs/>
        <w:sz w:val="20"/>
      </w:rPr>
    </w:pPr>
    <w:r>
      <w:rPr>
        <w:rFonts w:ascii="Cambria" w:eastAsia="Calibri" w:hAnsi="Cambria"/>
        <w:bCs/>
        <w:i/>
        <w:iCs/>
        <w:sz w:val="20"/>
      </w:rPr>
      <w:tab/>
    </w:r>
    <w:r>
      <w:rPr>
        <w:rFonts w:ascii="Cambria" w:eastAsia="Calibri" w:hAnsi="Cambria"/>
        <w:bCs/>
        <w:i/>
        <w:iCs/>
        <w:sz w:val="20"/>
      </w:rPr>
      <w:tab/>
    </w:r>
    <w:r>
      <w:rPr>
        <w:rFonts w:ascii="Cambria" w:eastAsia="Calibri" w:hAnsi="Cambria"/>
        <w:bCs/>
        <w:i/>
        <w:iCs/>
        <w:sz w:val="20"/>
      </w:rPr>
      <w:tab/>
    </w:r>
    <w:r>
      <w:rPr>
        <w:rFonts w:ascii="Cambria" w:eastAsia="Calibri" w:hAnsi="Cambria"/>
        <w:bCs/>
        <w:i/>
        <w:iCs/>
        <w:sz w:val="20"/>
      </w:rPr>
      <w:tab/>
    </w:r>
  </w:p>
  <w:p w14:paraId="3CA7DB6B" w14:textId="77777777" w:rsidR="002F64FB" w:rsidRDefault="002F64FB">
    <w:pPr>
      <w:pStyle w:val="Nagwek"/>
      <w:jc w:val="right"/>
      <w:rPr>
        <w:rFonts w:ascii="Verdana" w:eastAsia="Times-Roman" w:hAnsi="Verdana" w:cs="Verdana"/>
        <w:sz w:val="16"/>
        <w:szCs w:val="16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74E54C" w14:textId="77777777" w:rsidR="00372842" w:rsidRDefault="00372842"/>
  <w:p w14:paraId="50798116" w14:textId="10D7B74F" w:rsidR="00172898" w:rsidRDefault="00172898" w:rsidP="00172898">
    <w:pPr>
      <w:pStyle w:val="Nagwek"/>
      <w:tabs>
        <w:tab w:val="left" w:pos="1635"/>
      </w:tabs>
      <w:rPr>
        <w:smallCaps/>
        <w:noProof/>
        <w:lang w:eastAsia="zh-CN"/>
      </w:rPr>
    </w:pPr>
    <w:r>
      <w:rPr>
        <w:noProof/>
        <w:lang w:eastAsia="pl-PL"/>
      </w:rPr>
      <mc:AlternateContent>
        <mc:Choice Requires="wps">
          <w:drawing>
            <wp:anchor distT="45720" distB="45720" distL="114300" distR="114300" simplePos="0" relativeHeight="251657216" behindDoc="0" locked="0" layoutInCell="1" allowOverlap="1" wp14:anchorId="08432927" wp14:editId="321954DB">
              <wp:simplePos x="0" y="0"/>
              <wp:positionH relativeFrom="column">
                <wp:posOffset>942340</wp:posOffset>
              </wp:positionH>
              <wp:positionV relativeFrom="paragraph">
                <wp:posOffset>76835</wp:posOffset>
              </wp:positionV>
              <wp:extent cx="5422900" cy="762000"/>
              <wp:effectExtent l="0" t="0" r="6350" b="0"/>
              <wp:wrapSquare wrapText="bothSides"/>
              <wp:docPr id="217" name="Pole tekstowe 2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422900" cy="7620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632D7E03" w14:textId="77777777" w:rsidR="00172898" w:rsidRDefault="00172898" w:rsidP="00172898">
                          <w:pPr>
                            <w:ind w:firstLine="142"/>
                            <w:rPr>
                              <w:rFonts w:ascii="Book Antiqua" w:hAnsi="Book Antiqua"/>
                              <w:b/>
                            </w:rPr>
                          </w:pPr>
                          <w:r>
                            <w:rPr>
                              <w:rFonts w:ascii="Book Antiqua" w:hAnsi="Book Antiqua"/>
                              <w:b/>
                            </w:rPr>
                            <w:t>Przedsiębiorstwo Gospodarki Odpadami Sp. z o.o. w Promniku</w:t>
                          </w:r>
                        </w:p>
                        <w:p w14:paraId="6348145A" w14:textId="77777777" w:rsidR="00172898" w:rsidRDefault="00172898" w:rsidP="00172898">
                          <w:pPr>
                            <w:ind w:firstLine="142"/>
                            <w:rPr>
                              <w:rFonts w:ascii="Book Antiqua" w:hAnsi="Book Antiqua"/>
                              <w:sz w:val="18"/>
                            </w:rPr>
                          </w:pPr>
                          <w:r>
                            <w:rPr>
                              <w:rFonts w:ascii="Book Antiqua" w:hAnsi="Book Antiqua"/>
                              <w:sz w:val="18"/>
                            </w:rPr>
                            <w:t>ul. Św. Tekli 62, Promnik, 26-067 Strawczyn</w:t>
                          </w:r>
                        </w:p>
                        <w:p w14:paraId="5F41A3AD" w14:textId="77777777" w:rsidR="00172898" w:rsidRDefault="00172898" w:rsidP="00172898">
                          <w:pPr>
                            <w:ind w:firstLine="142"/>
                            <w:rPr>
                              <w:rFonts w:ascii="Book Antiqua" w:hAnsi="Book Antiqua" w:cs="Calibri"/>
                              <w:sz w:val="18"/>
                              <w:szCs w:val="16"/>
                            </w:rPr>
                          </w:pPr>
                          <w:r>
                            <w:rPr>
                              <w:rFonts w:ascii="Cambria" w:hAnsi="Cambria" w:cs="Calibri"/>
                              <w:sz w:val="18"/>
                              <w:szCs w:val="16"/>
                            </w:rPr>
                            <w:sym w:font="Wingdings" w:char="F028"/>
                          </w:r>
                          <w:r>
                            <w:rPr>
                              <w:rFonts w:ascii="Cambria" w:hAnsi="Cambria" w:cs="Calibri"/>
                              <w:sz w:val="18"/>
                              <w:szCs w:val="16"/>
                            </w:rPr>
                            <w:t xml:space="preserve"> </w:t>
                          </w:r>
                          <w:r>
                            <w:rPr>
                              <w:rFonts w:ascii="Book Antiqua" w:hAnsi="Book Antiqua" w:cs="Calibri"/>
                              <w:sz w:val="18"/>
                              <w:szCs w:val="16"/>
                            </w:rPr>
                            <w:t xml:space="preserve">41 346-12-43/44 , </w:t>
                          </w:r>
                          <w:r>
                            <w:rPr>
                              <w:rFonts w:ascii="Book Antiqua" w:hAnsi="Book Antiqua" w:cs="Calibri"/>
                              <w:b/>
                              <w:sz w:val="18"/>
                              <w:szCs w:val="16"/>
                            </w:rPr>
                            <w:t>fax</w:t>
                          </w:r>
                          <w:r>
                            <w:rPr>
                              <w:rFonts w:ascii="Book Antiqua" w:hAnsi="Book Antiqua" w:cs="Calibri"/>
                              <w:sz w:val="18"/>
                              <w:szCs w:val="16"/>
                            </w:rPr>
                            <w:t>:+41 346-03-73, biuro@pgo.kielce.pl</w:t>
                          </w:r>
                        </w:p>
                        <w:p w14:paraId="7430FBA9" w14:textId="77777777" w:rsidR="00172898" w:rsidRDefault="00172898" w:rsidP="00172898">
                          <w:pPr>
                            <w:rPr>
                              <w:rFonts w:ascii="Book Antiqua" w:hAnsi="Book Antiqua"/>
                              <w:sz w:val="18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8432927" id="_x0000_t202" coordsize="21600,21600" o:spt="202" path="m,l,21600r21600,l21600,xe">
              <v:stroke joinstyle="miter"/>
              <v:path gradientshapeok="t" o:connecttype="rect"/>
            </v:shapetype>
            <v:shape id="Pole tekstowe 217" o:spid="_x0000_s1026" type="#_x0000_t202" style="position:absolute;margin-left:74.2pt;margin-top:6.05pt;width:427pt;height:60pt;z-index:251657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" stroked="f">
              <v:textbox>
                <w:txbxContent>
                  <w:p w14:paraId="632D7E03" w14:textId="77777777" w:rsidR="00172898" w:rsidRDefault="00172898" w:rsidP="00172898">
                    <w:pPr>
                      <w:ind w:firstLine="142"/>
                      <w:rPr>
                        <w:rFonts w:ascii="Book Antiqua" w:hAnsi="Book Antiqua"/>
                        <w:b/>
                      </w:rPr>
                    </w:pPr>
                    <w:r>
                      <w:rPr>
                        <w:rFonts w:ascii="Book Antiqua" w:hAnsi="Book Antiqua"/>
                        <w:b/>
                      </w:rPr>
                      <w:t>Przedsiębiorstwo Gospodarki Odpadami Sp. z o.o. w Promniku</w:t>
                    </w:r>
                  </w:p>
                  <w:p w14:paraId="6348145A" w14:textId="77777777" w:rsidR="00172898" w:rsidRDefault="00172898" w:rsidP="00172898">
                    <w:pPr>
                      <w:ind w:firstLine="142"/>
                      <w:rPr>
                        <w:rFonts w:ascii="Book Antiqua" w:hAnsi="Book Antiqua"/>
                        <w:sz w:val="18"/>
                      </w:rPr>
                    </w:pPr>
                    <w:r>
                      <w:rPr>
                        <w:rFonts w:ascii="Book Antiqua" w:hAnsi="Book Antiqua"/>
                        <w:sz w:val="18"/>
                      </w:rPr>
                      <w:t>ul. Św. Tekli 62, Promnik, 26-067 Strawczyn</w:t>
                    </w:r>
                  </w:p>
                  <w:p w14:paraId="5F41A3AD" w14:textId="77777777" w:rsidR="00172898" w:rsidRDefault="00172898" w:rsidP="00172898">
                    <w:pPr>
                      <w:ind w:firstLine="142"/>
                      <w:rPr>
                        <w:rFonts w:ascii="Book Antiqua" w:hAnsi="Book Antiqua" w:cs="Calibri"/>
                        <w:sz w:val="18"/>
                        <w:szCs w:val="16"/>
                      </w:rPr>
                    </w:pPr>
                    <w:r>
                      <w:rPr>
                        <w:rFonts w:ascii="Cambria" w:hAnsi="Cambria" w:cs="Calibri"/>
                        <w:sz w:val="18"/>
                        <w:szCs w:val="16"/>
                      </w:rPr>
                      <w:sym w:font="Wingdings" w:char="F028"/>
                    </w:r>
                    <w:r>
                      <w:rPr>
                        <w:rFonts w:ascii="Cambria" w:hAnsi="Cambria" w:cs="Calibri"/>
                        <w:sz w:val="18"/>
                        <w:szCs w:val="16"/>
                      </w:rPr>
                      <w:t xml:space="preserve"> </w:t>
                    </w:r>
                    <w:r>
                      <w:rPr>
                        <w:rFonts w:ascii="Book Antiqua" w:hAnsi="Book Antiqua" w:cs="Calibri"/>
                        <w:sz w:val="18"/>
                        <w:szCs w:val="16"/>
                      </w:rPr>
                      <w:t xml:space="preserve">41 346-12-43/44 , </w:t>
                    </w:r>
                    <w:r>
                      <w:rPr>
                        <w:rFonts w:ascii="Book Antiqua" w:hAnsi="Book Antiqua" w:cs="Calibri"/>
                        <w:b/>
                        <w:sz w:val="18"/>
                        <w:szCs w:val="16"/>
                      </w:rPr>
                      <w:t>fax</w:t>
                    </w:r>
                    <w:r>
                      <w:rPr>
                        <w:rFonts w:ascii="Book Antiqua" w:hAnsi="Book Antiqua" w:cs="Calibri"/>
                        <w:sz w:val="18"/>
                        <w:szCs w:val="16"/>
                      </w:rPr>
                      <w:t>:+41 346-03-73, biuro@pgo.kielce.pl</w:t>
                    </w:r>
                  </w:p>
                  <w:p w14:paraId="7430FBA9" w14:textId="77777777" w:rsidR="00172898" w:rsidRDefault="00172898" w:rsidP="00172898">
                    <w:pPr>
                      <w:rPr>
                        <w:rFonts w:ascii="Book Antiqua" w:hAnsi="Book Antiqua"/>
                        <w:sz w:val="18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  <w:bookmarkStart w:id="4" w:name="_Hlk97586067"/>
    <w:bookmarkStart w:id="5" w:name="_Hlk97586066"/>
    <w:bookmarkStart w:id="6" w:name="_Hlk115334170"/>
    <w:r>
      <w:rPr>
        <w:noProof/>
        <w:lang w:eastAsia="pl-PL"/>
      </w:rPr>
      <w:drawing>
        <wp:inline distT="0" distB="0" distL="0" distR="0" wp14:anchorId="589B9199" wp14:editId="7FEAE7DF">
          <wp:extent cx="683895" cy="771525"/>
          <wp:effectExtent l="0" t="0" r="1905" b="9525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3895" cy="771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  <w:lang w:eastAsia="pl-PL"/>
      </w:rPr>
      <mc:AlternateContent>
        <mc:Choice Requires="wps">
          <w:drawing>
            <wp:anchor distT="0" distB="0" distL="114296" distR="114296" simplePos="0" relativeHeight="251658240" behindDoc="0" locked="0" layoutInCell="1" allowOverlap="1" wp14:anchorId="138E63E9" wp14:editId="3BC30B12">
              <wp:simplePos x="0" y="0"/>
              <wp:positionH relativeFrom="column">
                <wp:posOffset>765174</wp:posOffset>
              </wp:positionH>
              <wp:positionV relativeFrom="paragraph">
                <wp:posOffset>5080</wp:posOffset>
              </wp:positionV>
              <wp:extent cx="0" cy="952500"/>
              <wp:effectExtent l="0" t="0" r="19050" b="19050"/>
              <wp:wrapNone/>
              <wp:docPr id="4" name="Łącznik prosty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0" cy="952500"/>
                      </a:xfrm>
                      <a:prstGeom prst="line">
                        <a:avLst/>
                      </a:prstGeom>
                      <a:noFill/>
                      <a:ln w="1270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1815B4" id="Łącznik prosty 4" o:spid="_x0000_s1026" style="position:absolute;z-index:251658240;visibility:visible;mso-wrap-style:square;mso-width-percent:0;mso-height-percent:0;mso-wrap-distance-left:3.17489mm;mso-wrap-distance-top:0;mso-wrap-distance-right:3.17489mm;mso-wrap-distance-bottom:0;mso-position-horizontal:absolute;mso-position-horizontal-relative:text;mso-position-vertical:absolute;mso-position-vertical-relative:text;mso-width-percent:0;mso-height-percent:0;mso-width-relative:page;mso-height-relative:page" from="60.25pt,.4pt" to="60.25pt,7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" strokecolor="windowText" strokeweight="1pt">
              <v:stroke joinstyle="miter"/>
              <o:lock v:ext="edit" shapetype="f"/>
            </v:line>
          </w:pict>
        </mc:Fallback>
      </mc:AlternateContent>
    </w:r>
    <w:r>
      <w:rPr>
        <w:smallCaps/>
        <w:noProof/>
      </w:rPr>
      <w:tab/>
    </w:r>
  </w:p>
  <w:p w14:paraId="605A1A6F" w14:textId="77777777" w:rsidR="00172898" w:rsidRDefault="00172898" w:rsidP="00172898">
    <w:pPr>
      <w:pStyle w:val="Nagwek"/>
    </w:pPr>
  </w:p>
  <w:bookmarkEnd w:id="4"/>
  <w:bookmarkEnd w:id="5"/>
  <w:bookmarkEnd w:id="6"/>
  <w:p w14:paraId="7BB4EE4F" w14:textId="40A28DC3" w:rsidR="00172898" w:rsidRDefault="00172898" w:rsidP="00172898">
    <w:pPr>
      <w:pStyle w:val="Nagwek"/>
      <w:rPr>
        <w:rFonts w:ascii="Cambria" w:hAnsi="Cambria" w:cs="Arial"/>
        <w:b/>
        <w:sz w:val="20"/>
      </w:rPr>
    </w:pPr>
    <w:r>
      <w:rPr>
        <w:rFonts w:ascii="Cambria" w:hAnsi="Cambria" w:cs="Arial"/>
        <w:b/>
        <w:sz w:val="20"/>
      </w:rPr>
      <w:t xml:space="preserve">Nr referencyjny: </w:t>
    </w:r>
    <w:r w:rsidR="0023158F" w:rsidRPr="0023158F">
      <w:rPr>
        <w:rFonts w:ascii="Cambria" w:hAnsi="Cambria" w:cs="Arial"/>
        <w:b/>
        <w:sz w:val="20"/>
      </w:rPr>
      <w:t>PGO/0</w:t>
    </w:r>
    <w:r w:rsidR="00D64319">
      <w:rPr>
        <w:rFonts w:ascii="Cambria" w:hAnsi="Cambria" w:cs="Arial"/>
        <w:b/>
        <w:sz w:val="20"/>
      </w:rPr>
      <w:t>1</w:t>
    </w:r>
    <w:r w:rsidR="0023158F" w:rsidRPr="0023158F">
      <w:rPr>
        <w:rFonts w:ascii="Cambria" w:hAnsi="Cambria" w:cs="Arial"/>
        <w:b/>
        <w:sz w:val="20"/>
      </w:rPr>
      <w:t>/0</w:t>
    </w:r>
    <w:r w:rsidR="00D64319">
      <w:rPr>
        <w:rFonts w:ascii="Cambria" w:hAnsi="Cambria" w:cs="Arial"/>
        <w:b/>
        <w:sz w:val="20"/>
      </w:rPr>
      <w:t>5</w:t>
    </w:r>
    <w:r w:rsidR="0023158F" w:rsidRPr="0023158F">
      <w:rPr>
        <w:rFonts w:ascii="Cambria" w:hAnsi="Cambria" w:cs="Arial"/>
        <w:b/>
        <w:sz w:val="20"/>
      </w:rPr>
      <w:t>/2024</w:t>
    </w:r>
  </w:p>
  <w:p w14:paraId="0AC0A02D" w14:textId="77777777" w:rsidR="00B000FD" w:rsidRPr="007640C3" w:rsidRDefault="00B000FD" w:rsidP="007640C3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Nagwek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lvl w:ilvl="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  <w:rPr>
        <w:rFonts w:ascii="Cambria" w:hAnsi="Cambria" w:cs="Arial" w:hint="default"/>
        <w:b w:val="0"/>
        <w:sz w:val="20"/>
        <w:szCs w:val="20"/>
      </w:rPr>
    </w:lvl>
  </w:abstractNum>
  <w:abstractNum w:abstractNumId="2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hint="default"/>
      </w:rPr>
    </w:lvl>
  </w:abstractNum>
  <w:abstractNum w:abstractNumId="3" w15:restartNumberingAfterBreak="0">
    <w:nsid w:val="00000004"/>
    <w:multiLevelType w:val="multilevel"/>
    <w:tmpl w:val="00000004"/>
    <w:name w:val="WW8Num4"/>
    <w:lvl w:ilvl="0">
      <w:start w:val="1"/>
      <w:numFmt w:val="lowerLetter"/>
      <w:lvlText w:val="%1)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931"/>
        </w:tabs>
        <w:ind w:left="1931" w:hanging="360"/>
      </w:pPr>
    </w:lvl>
    <w:lvl w:ilvl="2">
      <w:start w:val="1"/>
      <w:numFmt w:val="decimal"/>
      <w:lvlText w:val="%3)"/>
      <w:lvlJc w:val="left"/>
      <w:pPr>
        <w:tabs>
          <w:tab w:val="num" w:pos="2831"/>
        </w:tabs>
        <w:ind w:left="2831" w:hanging="360"/>
      </w:pPr>
    </w:lvl>
    <w:lvl w:ilvl="3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4" w15:restartNumberingAfterBreak="0">
    <w:nsid w:val="00000005"/>
    <w:multiLevelType w:val="multilevel"/>
    <w:tmpl w:val="8A38282A"/>
    <w:name w:val="WW8Num5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mbria" w:eastAsia="Times New Roman" w:hAnsi="Cambria" w:cs="Times New Roman" w:hint="default"/>
        <w:sz w:val="20"/>
        <w:szCs w:val="20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0000006"/>
    <w:multiLevelType w:val="singleLevel"/>
    <w:tmpl w:val="C0BA2230"/>
    <w:name w:val="WW8Num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cs="Arial" w:hint="default"/>
        <w:b w:val="0"/>
        <w:i w:val="0"/>
      </w:rPr>
    </w:lvl>
  </w:abstractNum>
  <w:abstractNum w:abstractNumId="6" w15:restartNumberingAfterBreak="0">
    <w:nsid w:val="00000007"/>
    <w:multiLevelType w:val="singleLevel"/>
    <w:tmpl w:val="A008BD86"/>
    <w:name w:val="WW8Num7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mbria" w:hAnsi="Cambria" w:cs="Cambria" w:hint="default"/>
        <w:b w:val="0"/>
        <w:color w:val="000000"/>
        <w:sz w:val="20"/>
        <w:szCs w:val="20"/>
      </w:rPr>
    </w:lvl>
  </w:abstractNum>
  <w:abstractNum w:abstractNumId="7" w15:restartNumberingAfterBreak="0">
    <w:nsid w:val="00000008"/>
    <w:multiLevelType w:val="singleLevel"/>
    <w:tmpl w:val="00000008"/>
    <w:name w:val="WW8Num8"/>
    <w:lvl w:ilvl="0">
      <w:start w:val="1"/>
      <w:numFmt w:val="lowerLetter"/>
      <w:lvlText w:val="%1)"/>
      <w:lvlJc w:val="left"/>
      <w:pPr>
        <w:tabs>
          <w:tab w:val="num" w:pos="1571"/>
        </w:tabs>
        <w:ind w:left="1571" w:hanging="360"/>
      </w:pPr>
      <w:rPr>
        <w:rFonts w:cs="Arial"/>
      </w:rPr>
    </w:lvl>
  </w:abstractNum>
  <w:abstractNum w:abstractNumId="8" w15:restartNumberingAfterBreak="0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252"/>
        </w:tabs>
        <w:ind w:left="25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972"/>
        </w:tabs>
        <w:ind w:left="972" w:hanging="360"/>
      </w:pPr>
    </w:lvl>
    <w:lvl w:ilvl="2">
      <w:start w:val="1"/>
      <w:numFmt w:val="lowerRoman"/>
      <w:lvlText w:val="%3."/>
      <w:lvlJc w:val="right"/>
      <w:pPr>
        <w:tabs>
          <w:tab w:val="num" w:pos="1692"/>
        </w:tabs>
        <w:ind w:left="1692" w:hanging="180"/>
      </w:pPr>
    </w:lvl>
    <w:lvl w:ilvl="3">
      <w:start w:val="1"/>
      <w:numFmt w:val="lowerLetter"/>
      <w:lvlText w:val="%4)"/>
      <w:lvlJc w:val="left"/>
      <w:pPr>
        <w:tabs>
          <w:tab w:val="num" w:pos="2412"/>
        </w:tabs>
        <w:ind w:left="2412" w:hanging="360"/>
      </w:pPr>
    </w:lvl>
    <w:lvl w:ilvl="4">
      <w:start w:val="1"/>
      <w:numFmt w:val="lowerLetter"/>
      <w:lvlText w:val="%5."/>
      <w:lvlJc w:val="left"/>
      <w:pPr>
        <w:tabs>
          <w:tab w:val="num" w:pos="3132"/>
        </w:tabs>
        <w:ind w:left="3132" w:hanging="360"/>
      </w:pPr>
    </w:lvl>
    <w:lvl w:ilvl="5">
      <w:start w:val="1"/>
      <w:numFmt w:val="lowerRoman"/>
      <w:lvlText w:val="%6."/>
      <w:lvlJc w:val="right"/>
      <w:pPr>
        <w:tabs>
          <w:tab w:val="num" w:pos="3852"/>
        </w:tabs>
        <w:ind w:left="3852" w:hanging="180"/>
      </w:pPr>
    </w:lvl>
    <w:lvl w:ilvl="6">
      <w:start w:val="1"/>
      <w:numFmt w:val="decimal"/>
      <w:lvlText w:val="%7."/>
      <w:lvlJc w:val="left"/>
      <w:pPr>
        <w:tabs>
          <w:tab w:val="num" w:pos="4572"/>
        </w:tabs>
        <w:ind w:left="4572" w:hanging="360"/>
      </w:pPr>
    </w:lvl>
    <w:lvl w:ilvl="7">
      <w:start w:val="1"/>
      <w:numFmt w:val="lowerLetter"/>
      <w:lvlText w:val="%8."/>
      <w:lvlJc w:val="left"/>
      <w:pPr>
        <w:tabs>
          <w:tab w:val="num" w:pos="5292"/>
        </w:tabs>
        <w:ind w:left="5292" w:hanging="360"/>
      </w:pPr>
    </w:lvl>
    <w:lvl w:ilvl="8">
      <w:start w:val="1"/>
      <w:numFmt w:val="lowerRoman"/>
      <w:lvlText w:val="%9."/>
      <w:lvlJc w:val="right"/>
      <w:pPr>
        <w:tabs>
          <w:tab w:val="num" w:pos="6012"/>
        </w:tabs>
        <w:ind w:left="6012" w:hanging="180"/>
      </w:pPr>
    </w:lvl>
  </w:abstractNum>
  <w:abstractNum w:abstractNumId="9" w15:restartNumberingAfterBreak="0">
    <w:nsid w:val="0000000A"/>
    <w:multiLevelType w:val="singleLevel"/>
    <w:tmpl w:val="0000000A"/>
    <w:name w:val="WW8Num1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Cambria" w:hAnsi="Cambria" w:cs="Arial"/>
        <w:sz w:val="20"/>
        <w:szCs w:val="20"/>
      </w:rPr>
    </w:lvl>
  </w:abstractNum>
  <w:abstractNum w:abstractNumId="10" w15:restartNumberingAfterBreak="0">
    <w:nsid w:val="00000020"/>
    <w:multiLevelType w:val="singleLevel"/>
    <w:tmpl w:val="00000020"/>
    <w:name w:val="WW8Num31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</w:abstractNum>
  <w:abstractNum w:abstractNumId="11" w15:restartNumberingAfterBreak="0">
    <w:nsid w:val="025406BF"/>
    <w:multiLevelType w:val="hybridMultilevel"/>
    <w:tmpl w:val="18B0683C"/>
    <w:lvl w:ilvl="0" w:tplc="D3F84D62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2D14813"/>
    <w:multiLevelType w:val="hybridMultilevel"/>
    <w:tmpl w:val="B8A8B15E"/>
    <w:lvl w:ilvl="0" w:tplc="F7005B52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3" w15:restartNumberingAfterBreak="0">
    <w:nsid w:val="0E824A4F"/>
    <w:multiLevelType w:val="hybridMultilevel"/>
    <w:tmpl w:val="C56EBC60"/>
    <w:lvl w:ilvl="0" w:tplc="59745170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4" w15:restartNumberingAfterBreak="0">
    <w:nsid w:val="136C4DEC"/>
    <w:multiLevelType w:val="hybridMultilevel"/>
    <w:tmpl w:val="3B7EDC46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5" w15:restartNumberingAfterBreak="0">
    <w:nsid w:val="1A736084"/>
    <w:multiLevelType w:val="hybridMultilevel"/>
    <w:tmpl w:val="0DF0EF7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6AE0FDC"/>
    <w:multiLevelType w:val="hybridMultilevel"/>
    <w:tmpl w:val="211CA40A"/>
    <w:lvl w:ilvl="0" w:tplc="04150017">
      <w:start w:val="1"/>
      <w:numFmt w:val="lowerLetter"/>
      <w:lvlText w:val="%1)"/>
      <w:lvlJc w:val="left"/>
      <w:pPr>
        <w:ind w:left="1429" w:hanging="360"/>
      </w:pPr>
    </w:lvl>
    <w:lvl w:ilvl="1" w:tplc="04150019" w:tentative="1">
      <w:start w:val="1"/>
      <w:numFmt w:val="lowerLetter"/>
      <w:lvlText w:val="%2."/>
      <w:lvlJc w:val="left"/>
      <w:pPr>
        <w:ind w:left="2149" w:hanging="360"/>
      </w:pPr>
    </w:lvl>
    <w:lvl w:ilvl="2" w:tplc="0415001B" w:tentative="1">
      <w:start w:val="1"/>
      <w:numFmt w:val="lowerRoman"/>
      <w:lvlText w:val="%3."/>
      <w:lvlJc w:val="right"/>
      <w:pPr>
        <w:ind w:left="2869" w:hanging="180"/>
      </w:pPr>
    </w:lvl>
    <w:lvl w:ilvl="3" w:tplc="0415000F" w:tentative="1">
      <w:start w:val="1"/>
      <w:numFmt w:val="decimal"/>
      <w:lvlText w:val="%4."/>
      <w:lvlJc w:val="left"/>
      <w:pPr>
        <w:ind w:left="3589" w:hanging="360"/>
      </w:pPr>
    </w:lvl>
    <w:lvl w:ilvl="4" w:tplc="04150019" w:tentative="1">
      <w:start w:val="1"/>
      <w:numFmt w:val="lowerLetter"/>
      <w:lvlText w:val="%5."/>
      <w:lvlJc w:val="left"/>
      <w:pPr>
        <w:ind w:left="4309" w:hanging="360"/>
      </w:pPr>
    </w:lvl>
    <w:lvl w:ilvl="5" w:tplc="0415001B" w:tentative="1">
      <w:start w:val="1"/>
      <w:numFmt w:val="lowerRoman"/>
      <w:lvlText w:val="%6."/>
      <w:lvlJc w:val="right"/>
      <w:pPr>
        <w:ind w:left="5029" w:hanging="180"/>
      </w:pPr>
    </w:lvl>
    <w:lvl w:ilvl="6" w:tplc="0415000F" w:tentative="1">
      <w:start w:val="1"/>
      <w:numFmt w:val="decimal"/>
      <w:lvlText w:val="%7."/>
      <w:lvlJc w:val="left"/>
      <w:pPr>
        <w:ind w:left="5749" w:hanging="360"/>
      </w:pPr>
    </w:lvl>
    <w:lvl w:ilvl="7" w:tplc="04150019" w:tentative="1">
      <w:start w:val="1"/>
      <w:numFmt w:val="lowerLetter"/>
      <w:lvlText w:val="%8."/>
      <w:lvlJc w:val="left"/>
      <w:pPr>
        <w:ind w:left="6469" w:hanging="360"/>
      </w:pPr>
    </w:lvl>
    <w:lvl w:ilvl="8" w:tplc="0415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29D45223"/>
    <w:multiLevelType w:val="hybridMultilevel"/>
    <w:tmpl w:val="37B477F4"/>
    <w:lvl w:ilvl="0" w:tplc="04150011">
      <w:start w:val="1"/>
      <w:numFmt w:val="decimal"/>
      <w:lvlText w:val="%1)"/>
      <w:lvlJc w:val="left"/>
      <w:pPr>
        <w:ind w:left="1068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18" w15:restartNumberingAfterBreak="0">
    <w:nsid w:val="2A622C96"/>
    <w:multiLevelType w:val="multilevel"/>
    <w:tmpl w:val="4D6809D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9" w15:restartNumberingAfterBreak="0">
    <w:nsid w:val="2BF9310A"/>
    <w:multiLevelType w:val="hybridMultilevel"/>
    <w:tmpl w:val="38C07C14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C893159"/>
    <w:multiLevelType w:val="hybridMultilevel"/>
    <w:tmpl w:val="E558EC90"/>
    <w:lvl w:ilvl="0" w:tplc="04150017">
      <w:start w:val="1"/>
      <w:numFmt w:val="lowerLetter"/>
      <w:lvlText w:val="%1)"/>
      <w:lvlJc w:val="left"/>
      <w:pPr>
        <w:ind w:left="1506" w:hanging="360"/>
      </w:pPr>
    </w:lvl>
    <w:lvl w:ilvl="1" w:tplc="04150019" w:tentative="1">
      <w:start w:val="1"/>
      <w:numFmt w:val="lowerLetter"/>
      <w:lvlText w:val="%2."/>
      <w:lvlJc w:val="left"/>
      <w:pPr>
        <w:ind w:left="2226" w:hanging="360"/>
      </w:pPr>
    </w:lvl>
    <w:lvl w:ilvl="2" w:tplc="0415001B" w:tentative="1">
      <w:start w:val="1"/>
      <w:numFmt w:val="lowerRoman"/>
      <w:lvlText w:val="%3."/>
      <w:lvlJc w:val="right"/>
      <w:pPr>
        <w:ind w:left="2946" w:hanging="180"/>
      </w:pPr>
    </w:lvl>
    <w:lvl w:ilvl="3" w:tplc="0415000F" w:tentative="1">
      <w:start w:val="1"/>
      <w:numFmt w:val="decimal"/>
      <w:lvlText w:val="%4."/>
      <w:lvlJc w:val="left"/>
      <w:pPr>
        <w:ind w:left="3666" w:hanging="360"/>
      </w:pPr>
    </w:lvl>
    <w:lvl w:ilvl="4" w:tplc="04150019" w:tentative="1">
      <w:start w:val="1"/>
      <w:numFmt w:val="lowerLetter"/>
      <w:lvlText w:val="%5."/>
      <w:lvlJc w:val="left"/>
      <w:pPr>
        <w:ind w:left="4386" w:hanging="360"/>
      </w:pPr>
    </w:lvl>
    <w:lvl w:ilvl="5" w:tplc="0415001B" w:tentative="1">
      <w:start w:val="1"/>
      <w:numFmt w:val="lowerRoman"/>
      <w:lvlText w:val="%6."/>
      <w:lvlJc w:val="right"/>
      <w:pPr>
        <w:ind w:left="5106" w:hanging="180"/>
      </w:pPr>
    </w:lvl>
    <w:lvl w:ilvl="6" w:tplc="0415000F" w:tentative="1">
      <w:start w:val="1"/>
      <w:numFmt w:val="decimal"/>
      <w:lvlText w:val="%7."/>
      <w:lvlJc w:val="left"/>
      <w:pPr>
        <w:ind w:left="5826" w:hanging="360"/>
      </w:pPr>
    </w:lvl>
    <w:lvl w:ilvl="7" w:tplc="04150019" w:tentative="1">
      <w:start w:val="1"/>
      <w:numFmt w:val="lowerLetter"/>
      <w:lvlText w:val="%8."/>
      <w:lvlJc w:val="left"/>
      <w:pPr>
        <w:ind w:left="6546" w:hanging="360"/>
      </w:pPr>
    </w:lvl>
    <w:lvl w:ilvl="8" w:tplc="0415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21" w15:restartNumberingAfterBreak="0">
    <w:nsid w:val="341F4761"/>
    <w:multiLevelType w:val="multilevel"/>
    <w:tmpl w:val="CBF659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"/>
      <w:lvlJc w:val="left"/>
      <w:pPr>
        <w:tabs>
          <w:tab w:val="num" w:pos="2340"/>
        </w:tabs>
        <w:ind w:left="2340" w:hanging="360"/>
      </w:pPr>
      <w:rPr>
        <w:rFonts w:hint="default"/>
      </w:rPr>
    </w:lvl>
    <w:lvl w:ilvl="3">
      <w:start w:val="1"/>
      <w:numFmt w:val="lowerLetter"/>
      <w:lvlText w:val="%4)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0B40361"/>
    <w:multiLevelType w:val="hybridMultilevel"/>
    <w:tmpl w:val="0EDA24EC"/>
    <w:lvl w:ilvl="0" w:tplc="A2228D58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sz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3C06CA4"/>
    <w:multiLevelType w:val="hybridMultilevel"/>
    <w:tmpl w:val="DAA0D14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F849A3"/>
    <w:multiLevelType w:val="hybridMultilevel"/>
    <w:tmpl w:val="17022D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4296C51"/>
    <w:multiLevelType w:val="hybridMultilevel"/>
    <w:tmpl w:val="2F983B48"/>
    <w:lvl w:ilvl="0" w:tplc="AD6471F4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6" w15:restartNumberingAfterBreak="0">
    <w:nsid w:val="56C57A97"/>
    <w:multiLevelType w:val="hybridMultilevel"/>
    <w:tmpl w:val="BC3CD316"/>
    <w:lvl w:ilvl="0" w:tplc="04150005">
      <w:start w:val="1"/>
      <w:numFmt w:val="bullet"/>
      <w:lvlText w:val=""/>
      <w:lvlJc w:val="left"/>
      <w:pPr>
        <w:ind w:left="161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33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5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7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9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1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3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5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74" w:hanging="360"/>
      </w:pPr>
      <w:rPr>
        <w:rFonts w:ascii="Wingdings" w:hAnsi="Wingdings" w:hint="default"/>
      </w:rPr>
    </w:lvl>
  </w:abstractNum>
  <w:abstractNum w:abstractNumId="27" w15:restartNumberingAfterBreak="0">
    <w:nsid w:val="56F66A9F"/>
    <w:multiLevelType w:val="hybridMultilevel"/>
    <w:tmpl w:val="BE204E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7CE4F5C"/>
    <w:multiLevelType w:val="hybridMultilevel"/>
    <w:tmpl w:val="9B1857D2"/>
    <w:lvl w:ilvl="0" w:tplc="4606D908">
      <w:start w:val="2"/>
      <w:numFmt w:val="decimal"/>
      <w:lvlText w:val="%1."/>
      <w:lvlJc w:val="left"/>
      <w:pPr>
        <w:ind w:left="1429" w:hanging="360"/>
      </w:pPr>
      <w:rPr>
        <w:rFonts w:ascii="Cambria" w:hAnsi="Cambria" w:hint="default"/>
        <w:sz w:val="20"/>
        <w:szCs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A687E50"/>
    <w:multiLevelType w:val="hybridMultilevel"/>
    <w:tmpl w:val="9F5E7388"/>
    <w:lvl w:ilvl="0" w:tplc="21AAD06E">
      <w:start w:val="1"/>
      <w:numFmt w:val="decimal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 w15:restartNumberingAfterBreak="0">
    <w:nsid w:val="5C2658D5"/>
    <w:multiLevelType w:val="hybridMultilevel"/>
    <w:tmpl w:val="465C99FC"/>
    <w:lvl w:ilvl="0" w:tplc="E0909456">
      <w:start w:val="1"/>
      <w:numFmt w:val="decimal"/>
      <w:lvlText w:val="%1."/>
      <w:lvlJc w:val="left"/>
      <w:pPr>
        <w:ind w:left="1146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1" w15:restartNumberingAfterBreak="0">
    <w:nsid w:val="61221E98"/>
    <w:multiLevelType w:val="hybridMultilevel"/>
    <w:tmpl w:val="B770D73C"/>
    <w:lvl w:ilvl="0" w:tplc="04150011">
      <w:start w:val="1"/>
      <w:numFmt w:val="decimal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2" w15:restartNumberingAfterBreak="0">
    <w:nsid w:val="65360485"/>
    <w:multiLevelType w:val="hybridMultilevel"/>
    <w:tmpl w:val="0FBE5D2A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33" w15:restartNumberingAfterBreak="0">
    <w:nsid w:val="6B8938CA"/>
    <w:multiLevelType w:val="hybridMultilevel"/>
    <w:tmpl w:val="90FA737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092FED"/>
    <w:multiLevelType w:val="multilevel"/>
    <w:tmpl w:val="6854D4A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35" w15:restartNumberingAfterBreak="0">
    <w:nsid w:val="725911AE"/>
    <w:multiLevelType w:val="hybridMultilevel"/>
    <w:tmpl w:val="D2B87B56"/>
    <w:lvl w:ilvl="0" w:tplc="F31E6AC8">
      <w:start w:val="1"/>
      <w:numFmt w:val="decimal"/>
      <w:lvlText w:val="%1)"/>
      <w:lvlJc w:val="left"/>
      <w:pPr>
        <w:ind w:left="1354" w:hanging="360"/>
      </w:pPr>
      <w:rPr>
        <w:rFonts w:ascii="Cambria" w:hAnsi="Cambria" w:cs="Cambria"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2074" w:hanging="360"/>
      </w:pPr>
    </w:lvl>
    <w:lvl w:ilvl="2" w:tplc="0415001B" w:tentative="1">
      <w:start w:val="1"/>
      <w:numFmt w:val="lowerRoman"/>
      <w:lvlText w:val="%3."/>
      <w:lvlJc w:val="right"/>
      <w:pPr>
        <w:ind w:left="2794" w:hanging="180"/>
      </w:pPr>
    </w:lvl>
    <w:lvl w:ilvl="3" w:tplc="0415000F" w:tentative="1">
      <w:start w:val="1"/>
      <w:numFmt w:val="decimal"/>
      <w:lvlText w:val="%4."/>
      <w:lvlJc w:val="left"/>
      <w:pPr>
        <w:ind w:left="3514" w:hanging="360"/>
      </w:pPr>
    </w:lvl>
    <w:lvl w:ilvl="4" w:tplc="04150019" w:tentative="1">
      <w:start w:val="1"/>
      <w:numFmt w:val="lowerLetter"/>
      <w:lvlText w:val="%5."/>
      <w:lvlJc w:val="left"/>
      <w:pPr>
        <w:ind w:left="4234" w:hanging="360"/>
      </w:pPr>
    </w:lvl>
    <w:lvl w:ilvl="5" w:tplc="0415001B" w:tentative="1">
      <w:start w:val="1"/>
      <w:numFmt w:val="lowerRoman"/>
      <w:lvlText w:val="%6."/>
      <w:lvlJc w:val="right"/>
      <w:pPr>
        <w:ind w:left="4954" w:hanging="180"/>
      </w:pPr>
    </w:lvl>
    <w:lvl w:ilvl="6" w:tplc="0415000F" w:tentative="1">
      <w:start w:val="1"/>
      <w:numFmt w:val="decimal"/>
      <w:lvlText w:val="%7."/>
      <w:lvlJc w:val="left"/>
      <w:pPr>
        <w:ind w:left="5674" w:hanging="360"/>
      </w:pPr>
    </w:lvl>
    <w:lvl w:ilvl="7" w:tplc="04150019" w:tentative="1">
      <w:start w:val="1"/>
      <w:numFmt w:val="lowerLetter"/>
      <w:lvlText w:val="%8."/>
      <w:lvlJc w:val="left"/>
      <w:pPr>
        <w:ind w:left="6394" w:hanging="360"/>
      </w:pPr>
    </w:lvl>
    <w:lvl w:ilvl="8" w:tplc="0415001B" w:tentative="1">
      <w:start w:val="1"/>
      <w:numFmt w:val="lowerRoman"/>
      <w:lvlText w:val="%9."/>
      <w:lvlJc w:val="right"/>
      <w:pPr>
        <w:ind w:left="7114" w:hanging="180"/>
      </w:pPr>
    </w:lvl>
  </w:abstractNum>
  <w:abstractNum w:abstractNumId="36" w15:restartNumberingAfterBreak="0">
    <w:nsid w:val="786634D2"/>
    <w:multiLevelType w:val="hybridMultilevel"/>
    <w:tmpl w:val="49500C6C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8774837"/>
    <w:multiLevelType w:val="hybridMultilevel"/>
    <w:tmpl w:val="B75CF1E8"/>
    <w:lvl w:ilvl="0" w:tplc="C0AAD136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C2863CF"/>
    <w:multiLevelType w:val="hybridMultilevel"/>
    <w:tmpl w:val="7554770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EA136CC"/>
    <w:multiLevelType w:val="hybridMultilevel"/>
    <w:tmpl w:val="82E64D36"/>
    <w:lvl w:ilvl="0" w:tplc="2A2085EE">
      <w:start w:val="1"/>
      <w:numFmt w:val="decimal"/>
      <w:lvlText w:val="%1)."/>
      <w:lvlJc w:val="left"/>
      <w:pPr>
        <w:ind w:left="11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60" w:hanging="360"/>
      </w:pPr>
    </w:lvl>
    <w:lvl w:ilvl="2" w:tplc="0415001B" w:tentative="1">
      <w:start w:val="1"/>
      <w:numFmt w:val="lowerRoman"/>
      <w:lvlText w:val="%3."/>
      <w:lvlJc w:val="right"/>
      <w:pPr>
        <w:ind w:left="2580" w:hanging="180"/>
      </w:pPr>
    </w:lvl>
    <w:lvl w:ilvl="3" w:tplc="0415000F" w:tentative="1">
      <w:start w:val="1"/>
      <w:numFmt w:val="decimal"/>
      <w:lvlText w:val="%4."/>
      <w:lvlJc w:val="left"/>
      <w:pPr>
        <w:ind w:left="3300" w:hanging="360"/>
      </w:pPr>
    </w:lvl>
    <w:lvl w:ilvl="4" w:tplc="04150019" w:tentative="1">
      <w:start w:val="1"/>
      <w:numFmt w:val="lowerLetter"/>
      <w:lvlText w:val="%5."/>
      <w:lvlJc w:val="left"/>
      <w:pPr>
        <w:ind w:left="4020" w:hanging="360"/>
      </w:pPr>
    </w:lvl>
    <w:lvl w:ilvl="5" w:tplc="0415001B" w:tentative="1">
      <w:start w:val="1"/>
      <w:numFmt w:val="lowerRoman"/>
      <w:lvlText w:val="%6."/>
      <w:lvlJc w:val="right"/>
      <w:pPr>
        <w:ind w:left="4740" w:hanging="180"/>
      </w:pPr>
    </w:lvl>
    <w:lvl w:ilvl="6" w:tplc="0415000F" w:tentative="1">
      <w:start w:val="1"/>
      <w:numFmt w:val="decimal"/>
      <w:lvlText w:val="%7."/>
      <w:lvlJc w:val="left"/>
      <w:pPr>
        <w:ind w:left="5460" w:hanging="360"/>
      </w:pPr>
    </w:lvl>
    <w:lvl w:ilvl="7" w:tplc="04150019" w:tentative="1">
      <w:start w:val="1"/>
      <w:numFmt w:val="lowerLetter"/>
      <w:lvlText w:val="%8."/>
      <w:lvlJc w:val="left"/>
      <w:pPr>
        <w:ind w:left="6180" w:hanging="360"/>
      </w:pPr>
    </w:lvl>
    <w:lvl w:ilvl="8" w:tplc="0415001B" w:tentative="1">
      <w:start w:val="1"/>
      <w:numFmt w:val="lowerRoman"/>
      <w:lvlText w:val="%9."/>
      <w:lvlJc w:val="right"/>
      <w:pPr>
        <w:ind w:left="690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39"/>
  </w:num>
  <w:num w:numId="12">
    <w:abstractNumId w:val="15"/>
  </w:num>
  <w:num w:numId="13">
    <w:abstractNumId w:val="34"/>
  </w:num>
  <w:num w:numId="14">
    <w:abstractNumId w:val="35"/>
  </w:num>
  <w:num w:numId="15">
    <w:abstractNumId w:val="13"/>
  </w:num>
  <w:num w:numId="16">
    <w:abstractNumId w:val="25"/>
  </w:num>
  <w:num w:numId="17">
    <w:abstractNumId w:val="12"/>
  </w:num>
  <w:num w:numId="18">
    <w:abstractNumId w:val="29"/>
  </w:num>
  <w:num w:numId="19">
    <w:abstractNumId w:val="18"/>
  </w:num>
  <w:num w:numId="20">
    <w:abstractNumId w:val="10"/>
    <w:lvlOverride w:ilvl="0">
      <w:startOverride w:val="1"/>
    </w:lvlOverride>
  </w:num>
  <w:num w:numId="21">
    <w:abstractNumId w:val="27"/>
  </w:num>
  <w:num w:numId="22">
    <w:abstractNumId w:val="22"/>
  </w:num>
  <w:num w:numId="23">
    <w:abstractNumId w:val="23"/>
  </w:num>
  <w:num w:numId="24">
    <w:abstractNumId w:val="17"/>
  </w:num>
  <w:num w:numId="25">
    <w:abstractNumId w:val="21"/>
  </w:num>
  <w:num w:numId="26">
    <w:abstractNumId w:val="11"/>
  </w:num>
  <w:num w:numId="27">
    <w:abstractNumId w:val="14"/>
  </w:num>
  <w:num w:numId="28">
    <w:abstractNumId w:val="36"/>
  </w:num>
  <w:num w:numId="29">
    <w:abstractNumId w:val="26"/>
  </w:num>
  <w:num w:numId="30">
    <w:abstractNumId w:val="19"/>
  </w:num>
  <w:num w:numId="31">
    <w:abstractNumId w:val="38"/>
  </w:num>
  <w:num w:numId="32">
    <w:abstractNumId w:val="32"/>
  </w:num>
  <w:num w:numId="33">
    <w:abstractNumId w:val="31"/>
  </w:num>
  <w:num w:numId="34">
    <w:abstractNumId w:val="20"/>
  </w:num>
  <w:num w:numId="35">
    <w:abstractNumId w:val="30"/>
  </w:num>
  <w:num w:numId="36">
    <w:abstractNumId w:val="33"/>
  </w:num>
  <w:num w:numId="37">
    <w:abstractNumId w:val="16"/>
  </w:num>
  <w:num w:numId="38">
    <w:abstractNumId w:val="37"/>
  </w:num>
  <w:num w:numId="39">
    <w:abstractNumId w:val="28"/>
  </w:num>
  <w:num w:numId="40">
    <w:abstractNumId w:val="2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displayBackgroundShape/>
  <w:embedSystemFonts/>
  <w:proofState w:spelling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9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00DA0"/>
    <w:rsid w:val="00007345"/>
    <w:rsid w:val="00007606"/>
    <w:rsid w:val="00015799"/>
    <w:rsid w:val="00030F09"/>
    <w:rsid w:val="00034064"/>
    <w:rsid w:val="00041AEA"/>
    <w:rsid w:val="00043F4A"/>
    <w:rsid w:val="000528DA"/>
    <w:rsid w:val="00061760"/>
    <w:rsid w:val="00062CC3"/>
    <w:rsid w:val="00066A23"/>
    <w:rsid w:val="00077F1C"/>
    <w:rsid w:val="00082089"/>
    <w:rsid w:val="00082304"/>
    <w:rsid w:val="0008401C"/>
    <w:rsid w:val="00084A6B"/>
    <w:rsid w:val="00093CDA"/>
    <w:rsid w:val="0009513C"/>
    <w:rsid w:val="000956A8"/>
    <w:rsid w:val="000C72C6"/>
    <w:rsid w:val="000C7A43"/>
    <w:rsid w:val="000D035C"/>
    <w:rsid w:val="001002D1"/>
    <w:rsid w:val="00102E67"/>
    <w:rsid w:val="0010676E"/>
    <w:rsid w:val="00115268"/>
    <w:rsid w:val="001233B1"/>
    <w:rsid w:val="00135201"/>
    <w:rsid w:val="00141086"/>
    <w:rsid w:val="00147E43"/>
    <w:rsid w:val="00163E30"/>
    <w:rsid w:val="00172898"/>
    <w:rsid w:val="00176E5A"/>
    <w:rsid w:val="00191C0F"/>
    <w:rsid w:val="0019283F"/>
    <w:rsid w:val="00194A5B"/>
    <w:rsid w:val="00196EB8"/>
    <w:rsid w:val="001A3708"/>
    <w:rsid w:val="001A4F17"/>
    <w:rsid w:val="001A609D"/>
    <w:rsid w:val="001A70CA"/>
    <w:rsid w:val="001B542D"/>
    <w:rsid w:val="001D3DD2"/>
    <w:rsid w:val="001D4637"/>
    <w:rsid w:val="001E5A1E"/>
    <w:rsid w:val="00211C98"/>
    <w:rsid w:val="00220495"/>
    <w:rsid w:val="0023158F"/>
    <w:rsid w:val="00244BC2"/>
    <w:rsid w:val="00244E59"/>
    <w:rsid w:val="00245A43"/>
    <w:rsid w:val="0025228C"/>
    <w:rsid w:val="0026222A"/>
    <w:rsid w:val="00284510"/>
    <w:rsid w:val="002879E1"/>
    <w:rsid w:val="002A33BB"/>
    <w:rsid w:val="002B2D63"/>
    <w:rsid w:val="002C26E7"/>
    <w:rsid w:val="002D0EA6"/>
    <w:rsid w:val="002E3217"/>
    <w:rsid w:val="002E592F"/>
    <w:rsid w:val="002F4190"/>
    <w:rsid w:val="002F64FB"/>
    <w:rsid w:val="002F6B31"/>
    <w:rsid w:val="002F6CBF"/>
    <w:rsid w:val="003034C5"/>
    <w:rsid w:val="003059A9"/>
    <w:rsid w:val="00335E94"/>
    <w:rsid w:val="0034214B"/>
    <w:rsid w:val="00344680"/>
    <w:rsid w:val="00352FFA"/>
    <w:rsid w:val="00353982"/>
    <w:rsid w:val="00357854"/>
    <w:rsid w:val="00362FF9"/>
    <w:rsid w:val="00372842"/>
    <w:rsid w:val="003834BD"/>
    <w:rsid w:val="003B4223"/>
    <w:rsid w:val="003B573D"/>
    <w:rsid w:val="003B7890"/>
    <w:rsid w:val="003C0538"/>
    <w:rsid w:val="003C5528"/>
    <w:rsid w:val="003F72B3"/>
    <w:rsid w:val="0040315E"/>
    <w:rsid w:val="00425C94"/>
    <w:rsid w:val="004301CA"/>
    <w:rsid w:val="00430382"/>
    <w:rsid w:val="00433AB0"/>
    <w:rsid w:val="004459EA"/>
    <w:rsid w:val="00450DA9"/>
    <w:rsid w:val="004676A5"/>
    <w:rsid w:val="00467DF2"/>
    <w:rsid w:val="00472C00"/>
    <w:rsid w:val="00473416"/>
    <w:rsid w:val="004807D0"/>
    <w:rsid w:val="004809A3"/>
    <w:rsid w:val="004827F5"/>
    <w:rsid w:val="004A3105"/>
    <w:rsid w:val="004A5CB3"/>
    <w:rsid w:val="004C3BD4"/>
    <w:rsid w:val="004C7E2C"/>
    <w:rsid w:val="004D3C94"/>
    <w:rsid w:val="004D4570"/>
    <w:rsid w:val="004D691D"/>
    <w:rsid w:val="004D7B85"/>
    <w:rsid w:val="004E0151"/>
    <w:rsid w:val="004E18AE"/>
    <w:rsid w:val="004F767B"/>
    <w:rsid w:val="00505775"/>
    <w:rsid w:val="005066F3"/>
    <w:rsid w:val="00516C91"/>
    <w:rsid w:val="00524CCD"/>
    <w:rsid w:val="00526471"/>
    <w:rsid w:val="00535433"/>
    <w:rsid w:val="00556BF3"/>
    <w:rsid w:val="005667F1"/>
    <w:rsid w:val="005676A7"/>
    <w:rsid w:val="00567A12"/>
    <w:rsid w:val="0057118B"/>
    <w:rsid w:val="00573B76"/>
    <w:rsid w:val="00575B83"/>
    <w:rsid w:val="00583A9D"/>
    <w:rsid w:val="0058668B"/>
    <w:rsid w:val="0059622A"/>
    <w:rsid w:val="005A1AB0"/>
    <w:rsid w:val="005C0160"/>
    <w:rsid w:val="005C2783"/>
    <w:rsid w:val="005C4A42"/>
    <w:rsid w:val="005C63CF"/>
    <w:rsid w:val="005C6C34"/>
    <w:rsid w:val="005D00EA"/>
    <w:rsid w:val="005D7EAD"/>
    <w:rsid w:val="005E70D3"/>
    <w:rsid w:val="005F4902"/>
    <w:rsid w:val="006265C9"/>
    <w:rsid w:val="006309F9"/>
    <w:rsid w:val="006428FD"/>
    <w:rsid w:val="006475E4"/>
    <w:rsid w:val="00652E81"/>
    <w:rsid w:val="00660597"/>
    <w:rsid w:val="006626CA"/>
    <w:rsid w:val="006647DC"/>
    <w:rsid w:val="00664C4A"/>
    <w:rsid w:val="00664E69"/>
    <w:rsid w:val="00665F42"/>
    <w:rsid w:val="00667C34"/>
    <w:rsid w:val="0068145C"/>
    <w:rsid w:val="006905EB"/>
    <w:rsid w:val="006A4BFD"/>
    <w:rsid w:val="006C6C33"/>
    <w:rsid w:val="006D5665"/>
    <w:rsid w:val="006E3433"/>
    <w:rsid w:val="006F17A5"/>
    <w:rsid w:val="006F2ADB"/>
    <w:rsid w:val="006F5407"/>
    <w:rsid w:val="0070526F"/>
    <w:rsid w:val="00705442"/>
    <w:rsid w:val="00721B17"/>
    <w:rsid w:val="00722187"/>
    <w:rsid w:val="0074736B"/>
    <w:rsid w:val="00750D1B"/>
    <w:rsid w:val="00757028"/>
    <w:rsid w:val="00761D6C"/>
    <w:rsid w:val="007640C3"/>
    <w:rsid w:val="00771665"/>
    <w:rsid w:val="00792CD0"/>
    <w:rsid w:val="00794B60"/>
    <w:rsid w:val="007A0BCC"/>
    <w:rsid w:val="007B27A8"/>
    <w:rsid w:val="007B4C28"/>
    <w:rsid w:val="007B5B61"/>
    <w:rsid w:val="007B73EC"/>
    <w:rsid w:val="007C36C7"/>
    <w:rsid w:val="007D6F80"/>
    <w:rsid w:val="007E5630"/>
    <w:rsid w:val="007E7F07"/>
    <w:rsid w:val="007F2F3A"/>
    <w:rsid w:val="00800621"/>
    <w:rsid w:val="00800DA0"/>
    <w:rsid w:val="00801E76"/>
    <w:rsid w:val="00807798"/>
    <w:rsid w:val="008208F9"/>
    <w:rsid w:val="0082555C"/>
    <w:rsid w:val="008318FA"/>
    <w:rsid w:val="00840D6B"/>
    <w:rsid w:val="00860B62"/>
    <w:rsid w:val="0086277D"/>
    <w:rsid w:val="00864C39"/>
    <w:rsid w:val="00864CB8"/>
    <w:rsid w:val="008671D8"/>
    <w:rsid w:val="00867652"/>
    <w:rsid w:val="00870F26"/>
    <w:rsid w:val="0087389F"/>
    <w:rsid w:val="00890528"/>
    <w:rsid w:val="008A6B1C"/>
    <w:rsid w:val="008B4253"/>
    <w:rsid w:val="008C2B71"/>
    <w:rsid w:val="008D1239"/>
    <w:rsid w:val="008D2CBE"/>
    <w:rsid w:val="008D45E1"/>
    <w:rsid w:val="009128DB"/>
    <w:rsid w:val="00914C84"/>
    <w:rsid w:val="0092493B"/>
    <w:rsid w:val="00926CBE"/>
    <w:rsid w:val="009359DF"/>
    <w:rsid w:val="00945926"/>
    <w:rsid w:val="00946BBB"/>
    <w:rsid w:val="009472D6"/>
    <w:rsid w:val="0095077E"/>
    <w:rsid w:val="009548EE"/>
    <w:rsid w:val="00956FDD"/>
    <w:rsid w:val="00962AC5"/>
    <w:rsid w:val="009658C2"/>
    <w:rsid w:val="0097324F"/>
    <w:rsid w:val="00983401"/>
    <w:rsid w:val="0099033A"/>
    <w:rsid w:val="0099072D"/>
    <w:rsid w:val="00990736"/>
    <w:rsid w:val="00997F23"/>
    <w:rsid w:val="009A346E"/>
    <w:rsid w:val="009A7AA0"/>
    <w:rsid w:val="009B4070"/>
    <w:rsid w:val="009C4383"/>
    <w:rsid w:val="009C5F73"/>
    <w:rsid w:val="009D1869"/>
    <w:rsid w:val="009D6A18"/>
    <w:rsid w:val="009E7185"/>
    <w:rsid w:val="009F077E"/>
    <w:rsid w:val="00A04794"/>
    <w:rsid w:val="00A068AB"/>
    <w:rsid w:val="00A10560"/>
    <w:rsid w:val="00A15DAF"/>
    <w:rsid w:val="00A22F11"/>
    <w:rsid w:val="00A2324C"/>
    <w:rsid w:val="00A26FA2"/>
    <w:rsid w:val="00A3069E"/>
    <w:rsid w:val="00A74C33"/>
    <w:rsid w:val="00A75078"/>
    <w:rsid w:val="00A7711D"/>
    <w:rsid w:val="00A77538"/>
    <w:rsid w:val="00A80B2F"/>
    <w:rsid w:val="00A823DB"/>
    <w:rsid w:val="00A87282"/>
    <w:rsid w:val="00A874A8"/>
    <w:rsid w:val="00A87EC6"/>
    <w:rsid w:val="00A95274"/>
    <w:rsid w:val="00AA3367"/>
    <w:rsid w:val="00AA40B8"/>
    <w:rsid w:val="00AA5001"/>
    <w:rsid w:val="00AB11F4"/>
    <w:rsid w:val="00AC410B"/>
    <w:rsid w:val="00AC7950"/>
    <w:rsid w:val="00AD16C0"/>
    <w:rsid w:val="00AD5758"/>
    <w:rsid w:val="00AE06DE"/>
    <w:rsid w:val="00AE078B"/>
    <w:rsid w:val="00AE1055"/>
    <w:rsid w:val="00AE2255"/>
    <w:rsid w:val="00AE5DC6"/>
    <w:rsid w:val="00AE6C54"/>
    <w:rsid w:val="00AF198B"/>
    <w:rsid w:val="00AF3662"/>
    <w:rsid w:val="00B000FD"/>
    <w:rsid w:val="00B152CB"/>
    <w:rsid w:val="00B2514C"/>
    <w:rsid w:val="00B34143"/>
    <w:rsid w:val="00B43414"/>
    <w:rsid w:val="00B851FC"/>
    <w:rsid w:val="00B87F90"/>
    <w:rsid w:val="00B926B7"/>
    <w:rsid w:val="00B935CE"/>
    <w:rsid w:val="00B94846"/>
    <w:rsid w:val="00BA168A"/>
    <w:rsid w:val="00BA2098"/>
    <w:rsid w:val="00BA7CFB"/>
    <w:rsid w:val="00BB669E"/>
    <w:rsid w:val="00BB7640"/>
    <w:rsid w:val="00BC26A4"/>
    <w:rsid w:val="00BC3968"/>
    <w:rsid w:val="00BD0507"/>
    <w:rsid w:val="00BD3635"/>
    <w:rsid w:val="00BE6F3D"/>
    <w:rsid w:val="00BF7011"/>
    <w:rsid w:val="00C00837"/>
    <w:rsid w:val="00C03866"/>
    <w:rsid w:val="00C07CBE"/>
    <w:rsid w:val="00C42DEE"/>
    <w:rsid w:val="00C433BC"/>
    <w:rsid w:val="00C50AA6"/>
    <w:rsid w:val="00C52E4A"/>
    <w:rsid w:val="00C76370"/>
    <w:rsid w:val="00C76C30"/>
    <w:rsid w:val="00C80F8F"/>
    <w:rsid w:val="00C81574"/>
    <w:rsid w:val="00C94D4C"/>
    <w:rsid w:val="00CA7800"/>
    <w:rsid w:val="00CB45EC"/>
    <w:rsid w:val="00CB4792"/>
    <w:rsid w:val="00CC13A0"/>
    <w:rsid w:val="00CC4170"/>
    <w:rsid w:val="00CC5BDA"/>
    <w:rsid w:val="00CD1312"/>
    <w:rsid w:val="00CD15AB"/>
    <w:rsid w:val="00CD189E"/>
    <w:rsid w:val="00CD6AE1"/>
    <w:rsid w:val="00CE735B"/>
    <w:rsid w:val="00D051A0"/>
    <w:rsid w:val="00D16C19"/>
    <w:rsid w:val="00D43512"/>
    <w:rsid w:val="00D46196"/>
    <w:rsid w:val="00D47202"/>
    <w:rsid w:val="00D520D9"/>
    <w:rsid w:val="00D57891"/>
    <w:rsid w:val="00D64319"/>
    <w:rsid w:val="00D75F8D"/>
    <w:rsid w:val="00D77840"/>
    <w:rsid w:val="00D849A9"/>
    <w:rsid w:val="00D934A3"/>
    <w:rsid w:val="00D94843"/>
    <w:rsid w:val="00D96AA6"/>
    <w:rsid w:val="00DB2605"/>
    <w:rsid w:val="00DC1DF6"/>
    <w:rsid w:val="00DD0657"/>
    <w:rsid w:val="00DD3BA4"/>
    <w:rsid w:val="00DD597A"/>
    <w:rsid w:val="00DD5EEC"/>
    <w:rsid w:val="00DE1B94"/>
    <w:rsid w:val="00DE684B"/>
    <w:rsid w:val="00DE7D09"/>
    <w:rsid w:val="00E027C8"/>
    <w:rsid w:val="00E10608"/>
    <w:rsid w:val="00E24FD9"/>
    <w:rsid w:val="00E27BC9"/>
    <w:rsid w:val="00E35D7D"/>
    <w:rsid w:val="00E5431B"/>
    <w:rsid w:val="00E60969"/>
    <w:rsid w:val="00E6116D"/>
    <w:rsid w:val="00E6653B"/>
    <w:rsid w:val="00E7130E"/>
    <w:rsid w:val="00E7254A"/>
    <w:rsid w:val="00E86485"/>
    <w:rsid w:val="00E90B56"/>
    <w:rsid w:val="00E9560C"/>
    <w:rsid w:val="00E9719F"/>
    <w:rsid w:val="00E9723A"/>
    <w:rsid w:val="00EA23DD"/>
    <w:rsid w:val="00EA2D75"/>
    <w:rsid w:val="00EB57C8"/>
    <w:rsid w:val="00EC0102"/>
    <w:rsid w:val="00EC7414"/>
    <w:rsid w:val="00EE0A88"/>
    <w:rsid w:val="00EE46AF"/>
    <w:rsid w:val="00EE5843"/>
    <w:rsid w:val="00EE6517"/>
    <w:rsid w:val="00EF2BC1"/>
    <w:rsid w:val="00F04C46"/>
    <w:rsid w:val="00F07362"/>
    <w:rsid w:val="00F278EF"/>
    <w:rsid w:val="00F44D01"/>
    <w:rsid w:val="00F567F6"/>
    <w:rsid w:val="00F60849"/>
    <w:rsid w:val="00F6176F"/>
    <w:rsid w:val="00F63B3A"/>
    <w:rsid w:val="00F74A2F"/>
    <w:rsid w:val="00F80748"/>
    <w:rsid w:val="00F80758"/>
    <w:rsid w:val="00F81E30"/>
    <w:rsid w:val="00FA29F4"/>
    <w:rsid w:val="00FA3F73"/>
    <w:rsid w:val="00FA5FB0"/>
    <w:rsid w:val="00FC2FCC"/>
    <w:rsid w:val="00FC6C77"/>
    <w:rsid w:val="00FD42FE"/>
    <w:rsid w:val="00FE3F7B"/>
    <w:rsid w:val="00FE7ACC"/>
    <w:rsid w:val="00FF50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oNotEmbedSmartTags/>
  <w:decimalSymbol w:val=","/>
  <w:listSeparator w:val=";"/>
  <w14:docId w14:val="4AC49209"/>
  <w15:docId w15:val="{25909941-0276-41C3-B73D-92DCF70C33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l-PL" w:eastAsia="ja-JP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9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C76370"/>
    <w:pPr>
      <w:suppressAutoHyphens/>
    </w:pPr>
    <w:rPr>
      <w:sz w:val="24"/>
      <w:szCs w:val="24"/>
      <w:lang w:eastAsia="ar-SA"/>
    </w:rPr>
  </w:style>
  <w:style w:type="paragraph" w:styleId="Nagwek1">
    <w:name w:val="heading 1"/>
    <w:basedOn w:val="Normalny"/>
    <w:next w:val="Normalny"/>
    <w:qFormat/>
    <w:rsid w:val="00C76370"/>
    <w:pPr>
      <w:keepNext/>
      <w:numPr>
        <w:numId w:val="1"/>
      </w:numPr>
      <w:spacing w:before="240" w:after="60"/>
      <w:outlineLvl w:val="0"/>
    </w:pPr>
    <w:rPr>
      <w:rFonts w:ascii="Cambria" w:eastAsia="Calibri" w:hAnsi="Cambria" w:cs="Cambria"/>
      <w:b/>
      <w:bCs/>
      <w:kern w:val="1"/>
      <w:sz w:val="32"/>
      <w:szCs w:val="32"/>
    </w:rPr>
  </w:style>
  <w:style w:type="paragraph" w:styleId="Nagwek2">
    <w:name w:val="heading 2"/>
    <w:basedOn w:val="Normalny"/>
    <w:next w:val="Normalny"/>
    <w:qFormat/>
    <w:rsid w:val="00C76370"/>
    <w:pPr>
      <w:keepNext/>
      <w:numPr>
        <w:ilvl w:val="1"/>
        <w:numId w:val="1"/>
      </w:numPr>
      <w:spacing w:before="240" w:after="60"/>
      <w:outlineLvl w:val="1"/>
    </w:pPr>
    <w:rPr>
      <w:rFonts w:ascii="Arial" w:eastAsia="Calibri" w:hAnsi="Arial" w:cs="Arial"/>
      <w:b/>
      <w:bCs/>
      <w:i/>
      <w:iCs/>
      <w:sz w:val="28"/>
      <w:szCs w:val="28"/>
    </w:rPr>
  </w:style>
  <w:style w:type="paragraph" w:styleId="Nagwek5">
    <w:name w:val="heading 5"/>
    <w:basedOn w:val="Normalny"/>
    <w:next w:val="Normalny"/>
    <w:qFormat/>
    <w:rsid w:val="00C76370"/>
    <w:pPr>
      <w:numPr>
        <w:ilvl w:val="4"/>
        <w:numId w:val="1"/>
      </w:numPr>
      <w:spacing w:before="240" w:after="60"/>
      <w:outlineLvl w:val="4"/>
    </w:pPr>
    <w:rPr>
      <w:rFonts w:ascii="Calibri" w:eastAsia="Calibri" w:hAnsi="Calibri" w:cs="Calibri"/>
      <w:b/>
      <w:bCs/>
      <w:i/>
      <w:iCs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1z0">
    <w:name w:val="WW8Num1z0"/>
    <w:rsid w:val="00C76370"/>
  </w:style>
  <w:style w:type="character" w:customStyle="1" w:styleId="WW8Num1z1">
    <w:name w:val="WW8Num1z1"/>
    <w:rsid w:val="00C76370"/>
  </w:style>
  <w:style w:type="character" w:customStyle="1" w:styleId="WW8Num1z2">
    <w:name w:val="WW8Num1z2"/>
    <w:rsid w:val="00C76370"/>
  </w:style>
  <w:style w:type="character" w:customStyle="1" w:styleId="WW8Num1z3">
    <w:name w:val="WW8Num1z3"/>
    <w:rsid w:val="00C76370"/>
  </w:style>
  <w:style w:type="character" w:customStyle="1" w:styleId="WW8Num1z4">
    <w:name w:val="WW8Num1z4"/>
    <w:rsid w:val="00C76370"/>
  </w:style>
  <w:style w:type="character" w:customStyle="1" w:styleId="WW8Num1z5">
    <w:name w:val="WW8Num1z5"/>
    <w:rsid w:val="00C76370"/>
  </w:style>
  <w:style w:type="character" w:customStyle="1" w:styleId="WW8Num1z6">
    <w:name w:val="WW8Num1z6"/>
    <w:rsid w:val="00C76370"/>
  </w:style>
  <w:style w:type="character" w:customStyle="1" w:styleId="WW8Num1z7">
    <w:name w:val="WW8Num1z7"/>
    <w:rsid w:val="00C76370"/>
  </w:style>
  <w:style w:type="character" w:customStyle="1" w:styleId="WW8Num1z8">
    <w:name w:val="WW8Num1z8"/>
    <w:rsid w:val="00C76370"/>
  </w:style>
  <w:style w:type="character" w:customStyle="1" w:styleId="WW8Num2z0">
    <w:name w:val="WW8Num2z0"/>
    <w:rsid w:val="00C76370"/>
    <w:rPr>
      <w:rFonts w:ascii="Cambria" w:hAnsi="Cambria" w:cs="Arial" w:hint="default"/>
      <w:b w:val="0"/>
      <w:sz w:val="20"/>
      <w:szCs w:val="20"/>
    </w:rPr>
  </w:style>
  <w:style w:type="character" w:customStyle="1" w:styleId="WW8Num3z0">
    <w:name w:val="WW8Num3z0"/>
    <w:rsid w:val="00C76370"/>
    <w:rPr>
      <w:rFonts w:hint="default"/>
    </w:rPr>
  </w:style>
  <w:style w:type="character" w:customStyle="1" w:styleId="WW8Num4z0">
    <w:name w:val="WW8Num4z0"/>
    <w:rsid w:val="00C76370"/>
    <w:rPr>
      <w:rFonts w:hint="default"/>
    </w:rPr>
  </w:style>
  <w:style w:type="character" w:customStyle="1" w:styleId="WW8Num4z1">
    <w:name w:val="WW8Num4z1"/>
    <w:rsid w:val="00C76370"/>
  </w:style>
  <w:style w:type="character" w:customStyle="1" w:styleId="WW8Num4z2">
    <w:name w:val="WW8Num4z2"/>
    <w:rsid w:val="00C76370"/>
  </w:style>
  <w:style w:type="character" w:customStyle="1" w:styleId="WW8Num4z3">
    <w:name w:val="WW8Num4z3"/>
    <w:rsid w:val="00C76370"/>
  </w:style>
  <w:style w:type="character" w:customStyle="1" w:styleId="WW8Num4z4">
    <w:name w:val="WW8Num4z4"/>
    <w:rsid w:val="00C76370"/>
  </w:style>
  <w:style w:type="character" w:customStyle="1" w:styleId="WW8Num4z5">
    <w:name w:val="WW8Num4z5"/>
    <w:rsid w:val="00C76370"/>
  </w:style>
  <w:style w:type="character" w:customStyle="1" w:styleId="WW8Num4z6">
    <w:name w:val="WW8Num4z6"/>
    <w:rsid w:val="00C76370"/>
  </w:style>
  <w:style w:type="character" w:customStyle="1" w:styleId="WW8Num4z7">
    <w:name w:val="WW8Num4z7"/>
    <w:rsid w:val="00C76370"/>
  </w:style>
  <w:style w:type="character" w:customStyle="1" w:styleId="WW8Num4z8">
    <w:name w:val="WW8Num4z8"/>
    <w:rsid w:val="00C76370"/>
  </w:style>
  <w:style w:type="character" w:customStyle="1" w:styleId="WW8Num5z0">
    <w:name w:val="WW8Num5z0"/>
    <w:rsid w:val="00C76370"/>
    <w:rPr>
      <w:rFonts w:ascii="Verdana" w:eastAsia="Times New Roman" w:hAnsi="Verdana" w:cs="Times New Roman" w:hint="default"/>
    </w:rPr>
  </w:style>
  <w:style w:type="character" w:customStyle="1" w:styleId="WW8Num6z0">
    <w:name w:val="WW8Num6z0"/>
    <w:rsid w:val="00C76370"/>
    <w:rPr>
      <w:rFonts w:cs="Arial" w:hint="default"/>
      <w:i w:val="0"/>
    </w:rPr>
  </w:style>
  <w:style w:type="character" w:customStyle="1" w:styleId="WW8Num7z0">
    <w:name w:val="WW8Num7z0"/>
    <w:rsid w:val="00C76370"/>
    <w:rPr>
      <w:rFonts w:ascii="Cambria" w:hAnsi="Cambria" w:cs="Cambria" w:hint="default"/>
      <w:b w:val="0"/>
      <w:color w:val="000000"/>
      <w:sz w:val="18"/>
      <w:szCs w:val="18"/>
    </w:rPr>
  </w:style>
  <w:style w:type="character" w:customStyle="1" w:styleId="WW8Num8z0">
    <w:name w:val="WW8Num8z0"/>
    <w:rsid w:val="00C76370"/>
    <w:rPr>
      <w:rFonts w:cs="Arial"/>
    </w:rPr>
  </w:style>
  <w:style w:type="character" w:customStyle="1" w:styleId="WW8Num9z0">
    <w:name w:val="WW8Num9z0"/>
    <w:rsid w:val="00C76370"/>
    <w:rPr>
      <w:rFonts w:hint="default"/>
    </w:rPr>
  </w:style>
  <w:style w:type="character" w:customStyle="1" w:styleId="WW8Num9z1">
    <w:name w:val="WW8Num9z1"/>
    <w:rsid w:val="00C76370"/>
  </w:style>
  <w:style w:type="character" w:customStyle="1" w:styleId="WW8Num9z2">
    <w:name w:val="WW8Num9z2"/>
    <w:rsid w:val="00C76370"/>
  </w:style>
  <w:style w:type="character" w:customStyle="1" w:styleId="WW8Num9z3">
    <w:name w:val="WW8Num9z3"/>
    <w:rsid w:val="00C76370"/>
  </w:style>
  <w:style w:type="character" w:customStyle="1" w:styleId="WW8Num9z4">
    <w:name w:val="WW8Num9z4"/>
    <w:rsid w:val="00C76370"/>
  </w:style>
  <w:style w:type="character" w:customStyle="1" w:styleId="WW8Num9z5">
    <w:name w:val="WW8Num9z5"/>
    <w:rsid w:val="00C76370"/>
  </w:style>
  <w:style w:type="character" w:customStyle="1" w:styleId="WW8Num9z6">
    <w:name w:val="WW8Num9z6"/>
    <w:rsid w:val="00C76370"/>
  </w:style>
  <w:style w:type="character" w:customStyle="1" w:styleId="WW8Num9z7">
    <w:name w:val="WW8Num9z7"/>
    <w:rsid w:val="00C76370"/>
  </w:style>
  <w:style w:type="character" w:customStyle="1" w:styleId="WW8Num9z8">
    <w:name w:val="WW8Num9z8"/>
    <w:rsid w:val="00C76370"/>
  </w:style>
  <w:style w:type="character" w:customStyle="1" w:styleId="WW8Num10z0">
    <w:name w:val="WW8Num10z0"/>
    <w:rsid w:val="00C76370"/>
    <w:rPr>
      <w:rFonts w:ascii="Cambria" w:hAnsi="Cambria" w:cs="Arial"/>
      <w:sz w:val="20"/>
      <w:szCs w:val="20"/>
    </w:rPr>
  </w:style>
  <w:style w:type="character" w:customStyle="1" w:styleId="WW8Num2z1">
    <w:name w:val="WW8Num2z1"/>
    <w:rsid w:val="00C76370"/>
  </w:style>
  <w:style w:type="character" w:customStyle="1" w:styleId="WW8Num2z2">
    <w:name w:val="WW8Num2z2"/>
    <w:rsid w:val="00C76370"/>
  </w:style>
  <w:style w:type="character" w:customStyle="1" w:styleId="WW8Num2z3">
    <w:name w:val="WW8Num2z3"/>
    <w:rsid w:val="00C76370"/>
  </w:style>
  <w:style w:type="character" w:customStyle="1" w:styleId="WW8Num2z4">
    <w:name w:val="WW8Num2z4"/>
    <w:rsid w:val="00C76370"/>
  </w:style>
  <w:style w:type="character" w:customStyle="1" w:styleId="WW8Num2z5">
    <w:name w:val="WW8Num2z5"/>
    <w:rsid w:val="00C76370"/>
  </w:style>
  <w:style w:type="character" w:customStyle="1" w:styleId="WW8Num2z6">
    <w:name w:val="WW8Num2z6"/>
    <w:rsid w:val="00C76370"/>
  </w:style>
  <w:style w:type="character" w:customStyle="1" w:styleId="WW8Num2z7">
    <w:name w:val="WW8Num2z7"/>
    <w:rsid w:val="00C76370"/>
  </w:style>
  <w:style w:type="character" w:customStyle="1" w:styleId="WW8Num2z8">
    <w:name w:val="WW8Num2z8"/>
    <w:rsid w:val="00C76370"/>
  </w:style>
  <w:style w:type="character" w:customStyle="1" w:styleId="WW8Num3z1">
    <w:name w:val="WW8Num3z1"/>
    <w:rsid w:val="00C76370"/>
  </w:style>
  <w:style w:type="character" w:customStyle="1" w:styleId="WW8Num3z2">
    <w:name w:val="WW8Num3z2"/>
    <w:rsid w:val="00C76370"/>
  </w:style>
  <w:style w:type="character" w:customStyle="1" w:styleId="WW8Num3z3">
    <w:name w:val="WW8Num3z3"/>
    <w:rsid w:val="00C76370"/>
  </w:style>
  <w:style w:type="character" w:customStyle="1" w:styleId="WW8Num3z4">
    <w:name w:val="WW8Num3z4"/>
    <w:rsid w:val="00C76370"/>
  </w:style>
  <w:style w:type="character" w:customStyle="1" w:styleId="WW8Num3z5">
    <w:name w:val="WW8Num3z5"/>
    <w:rsid w:val="00C76370"/>
  </w:style>
  <w:style w:type="character" w:customStyle="1" w:styleId="WW8Num3z6">
    <w:name w:val="WW8Num3z6"/>
    <w:rsid w:val="00C76370"/>
  </w:style>
  <w:style w:type="character" w:customStyle="1" w:styleId="WW8Num3z7">
    <w:name w:val="WW8Num3z7"/>
    <w:rsid w:val="00C76370"/>
  </w:style>
  <w:style w:type="character" w:customStyle="1" w:styleId="WW8Num3z8">
    <w:name w:val="WW8Num3z8"/>
    <w:rsid w:val="00C76370"/>
  </w:style>
  <w:style w:type="character" w:customStyle="1" w:styleId="WW8Num5z1">
    <w:name w:val="WW8Num5z1"/>
    <w:rsid w:val="00C76370"/>
  </w:style>
  <w:style w:type="character" w:customStyle="1" w:styleId="WW8Num5z2">
    <w:name w:val="WW8Num5z2"/>
    <w:rsid w:val="00C76370"/>
    <w:rPr>
      <w:rFonts w:hint="default"/>
    </w:rPr>
  </w:style>
  <w:style w:type="character" w:customStyle="1" w:styleId="WW8Num5z4">
    <w:name w:val="WW8Num5z4"/>
    <w:rsid w:val="00C76370"/>
  </w:style>
  <w:style w:type="character" w:customStyle="1" w:styleId="WW8Num5z5">
    <w:name w:val="WW8Num5z5"/>
    <w:rsid w:val="00C76370"/>
  </w:style>
  <w:style w:type="character" w:customStyle="1" w:styleId="WW8Num5z6">
    <w:name w:val="WW8Num5z6"/>
    <w:rsid w:val="00C76370"/>
  </w:style>
  <w:style w:type="character" w:customStyle="1" w:styleId="WW8Num5z7">
    <w:name w:val="WW8Num5z7"/>
    <w:rsid w:val="00C76370"/>
  </w:style>
  <w:style w:type="character" w:customStyle="1" w:styleId="WW8Num5z8">
    <w:name w:val="WW8Num5z8"/>
    <w:rsid w:val="00C76370"/>
  </w:style>
  <w:style w:type="character" w:customStyle="1" w:styleId="WW8Num6z3">
    <w:name w:val="WW8Num6z3"/>
    <w:rsid w:val="00C76370"/>
  </w:style>
  <w:style w:type="character" w:customStyle="1" w:styleId="WW8Num6z4">
    <w:name w:val="WW8Num6z4"/>
    <w:rsid w:val="00C76370"/>
  </w:style>
  <w:style w:type="character" w:customStyle="1" w:styleId="WW8Num6z5">
    <w:name w:val="WW8Num6z5"/>
    <w:rsid w:val="00C76370"/>
  </w:style>
  <w:style w:type="character" w:customStyle="1" w:styleId="WW8Num6z6">
    <w:name w:val="WW8Num6z6"/>
    <w:rsid w:val="00C76370"/>
  </w:style>
  <w:style w:type="character" w:customStyle="1" w:styleId="WW8Num6z7">
    <w:name w:val="WW8Num6z7"/>
    <w:rsid w:val="00C76370"/>
  </w:style>
  <w:style w:type="character" w:customStyle="1" w:styleId="WW8Num6z8">
    <w:name w:val="WW8Num6z8"/>
    <w:rsid w:val="00C76370"/>
  </w:style>
  <w:style w:type="character" w:customStyle="1" w:styleId="WW8Num7z1">
    <w:name w:val="WW8Num7z1"/>
    <w:rsid w:val="00C76370"/>
    <w:rPr>
      <w:rFonts w:hint="default"/>
      <w:i w:val="0"/>
    </w:rPr>
  </w:style>
  <w:style w:type="character" w:customStyle="1" w:styleId="WW8Num7z2">
    <w:name w:val="WW8Num7z2"/>
    <w:rsid w:val="00C76370"/>
  </w:style>
  <w:style w:type="character" w:customStyle="1" w:styleId="WW8Num7z3">
    <w:name w:val="WW8Num7z3"/>
    <w:rsid w:val="00C76370"/>
  </w:style>
  <w:style w:type="character" w:customStyle="1" w:styleId="WW8Num7z4">
    <w:name w:val="WW8Num7z4"/>
    <w:rsid w:val="00C76370"/>
  </w:style>
  <w:style w:type="character" w:customStyle="1" w:styleId="WW8Num7z5">
    <w:name w:val="WW8Num7z5"/>
    <w:rsid w:val="00C76370"/>
  </w:style>
  <w:style w:type="character" w:customStyle="1" w:styleId="WW8Num7z6">
    <w:name w:val="WW8Num7z6"/>
    <w:rsid w:val="00C76370"/>
  </w:style>
  <w:style w:type="character" w:customStyle="1" w:styleId="WW8Num7z7">
    <w:name w:val="WW8Num7z7"/>
    <w:rsid w:val="00C76370"/>
  </w:style>
  <w:style w:type="character" w:customStyle="1" w:styleId="WW8Num7z8">
    <w:name w:val="WW8Num7z8"/>
    <w:rsid w:val="00C76370"/>
  </w:style>
  <w:style w:type="character" w:customStyle="1" w:styleId="WW8Num8z1">
    <w:name w:val="WW8Num8z1"/>
    <w:rsid w:val="00C76370"/>
  </w:style>
  <w:style w:type="character" w:customStyle="1" w:styleId="WW8Num8z2">
    <w:name w:val="WW8Num8z2"/>
    <w:rsid w:val="00C76370"/>
  </w:style>
  <w:style w:type="character" w:customStyle="1" w:styleId="WW8Num8z3">
    <w:name w:val="WW8Num8z3"/>
    <w:rsid w:val="00C76370"/>
  </w:style>
  <w:style w:type="character" w:customStyle="1" w:styleId="WW8Num8z4">
    <w:name w:val="WW8Num8z4"/>
    <w:rsid w:val="00C76370"/>
  </w:style>
  <w:style w:type="character" w:customStyle="1" w:styleId="WW8Num8z5">
    <w:name w:val="WW8Num8z5"/>
    <w:rsid w:val="00C76370"/>
  </w:style>
  <w:style w:type="character" w:customStyle="1" w:styleId="WW8Num8z6">
    <w:name w:val="WW8Num8z6"/>
    <w:rsid w:val="00C76370"/>
  </w:style>
  <w:style w:type="character" w:customStyle="1" w:styleId="WW8Num8z7">
    <w:name w:val="WW8Num8z7"/>
    <w:rsid w:val="00C76370"/>
  </w:style>
  <w:style w:type="character" w:customStyle="1" w:styleId="WW8Num8z8">
    <w:name w:val="WW8Num8z8"/>
    <w:rsid w:val="00C76370"/>
  </w:style>
  <w:style w:type="character" w:customStyle="1" w:styleId="WW8Num10z1">
    <w:name w:val="WW8Num10z1"/>
    <w:rsid w:val="00C76370"/>
  </w:style>
  <w:style w:type="character" w:customStyle="1" w:styleId="WW8Num10z2">
    <w:name w:val="WW8Num10z2"/>
    <w:rsid w:val="00C76370"/>
  </w:style>
  <w:style w:type="character" w:customStyle="1" w:styleId="WW8Num10z3">
    <w:name w:val="WW8Num10z3"/>
    <w:rsid w:val="00C76370"/>
  </w:style>
  <w:style w:type="character" w:customStyle="1" w:styleId="WW8Num10z4">
    <w:name w:val="WW8Num10z4"/>
    <w:rsid w:val="00C76370"/>
  </w:style>
  <w:style w:type="character" w:customStyle="1" w:styleId="WW8Num10z5">
    <w:name w:val="WW8Num10z5"/>
    <w:rsid w:val="00C76370"/>
  </w:style>
  <w:style w:type="character" w:customStyle="1" w:styleId="WW8Num10z6">
    <w:name w:val="WW8Num10z6"/>
    <w:rsid w:val="00C76370"/>
  </w:style>
  <w:style w:type="character" w:customStyle="1" w:styleId="WW8Num10z7">
    <w:name w:val="WW8Num10z7"/>
    <w:rsid w:val="00C76370"/>
  </w:style>
  <w:style w:type="character" w:customStyle="1" w:styleId="WW8Num10z8">
    <w:name w:val="WW8Num10z8"/>
    <w:rsid w:val="00C76370"/>
  </w:style>
  <w:style w:type="character" w:customStyle="1" w:styleId="WW8Num11z0">
    <w:name w:val="WW8Num11z0"/>
    <w:rsid w:val="00C76370"/>
    <w:rPr>
      <w:rFonts w:ascii="Cambria" w:eastAsia="Times New Roman" w:hAnsi="Cambria" w:cs="Times New Roman" w:hint="default"/>
      <w:b w:val="0"/>
    </w:rPr>
  </w:style>
  <w:style w:type="character" w:customStyle="1" w:styleId="WW8Num11z1">
    <w:name w:val="WW8Num11z1"/>
    <w:rsid w:val="00C76370"/>
  </w:style>
  <w:style w:type="character" w:customStyle="1" w:styleId="WW8Num11z2">
    <w:name w:val="WW8Num11z2"/>
    <w:rsid w:val="00C76370"/>
  </w:style>
  <w:style w:type="character" w:customStyle="1" w:styleId="WW8Num11z3">
    <w:name w:val="WW8Num11z3"/>
    <w:rsid w:val="00C76370"/>
  </w:style>
  <w:style w:type="character" w:customStyle="1" w:styleId="WW8Num11z4">
    <w:name w:val="WW8Num11z4"/>
    <w:rsid w:val="00C76370"/>
  </w:style>
  <w:style w:type="character" w:customStyle="1" w:styleId="WW8Num11z5">
    <w:name w:val="WW8Num11z5"/>
    <w:rsid w:val="00C76370"/>
  </w:style>
  <w:style w:type="character" w:customStyle="1" w:styleId="WW8Num11z6">
    <w:name w:val="WW8Num11z6"/>
    <w:rsid w:val="00C76370"/>
  </w:style>
  <w:style w:type="character" w:customStyle="1" w:styleId="WW8Num11z7">
    <w:name w:val="WW8Num11z7"/>
    <w:rsid w:val="00C76370"/>
  </w:style>
  <w:style w:type="character" w:customStyle="1" w:styleId="WW8Num11z8">
    <w:name w:val="WW8Num11z8"/>
    <w:rsid w:val="00C76370"/>
  </w:style>
  <w:style w:type="character" w:customStyle="1" w:styleId="WW8Num12z0">
    <w:name w:val="WW8Num12z0"/>
    <w:rsid w:val="00C76370"/>
  </w:style>
  <w:style w:type="character" w:customStyle="1" w:styleId="WW8Num12z1">
    <w:name w:val="WW8Num12z1"/>
    <w:rsid w:val="00C76370"/>
  </w:style>
  <w:style w:type="character" w:customStyle="1" w:styleId="WW8Num12z2">
    <w:name w:val="WW8Num12z2"/>
    <w:rsid w:val="00C76370"/>
  </w:style>
  <w:style w:type="character" w:customStyle="1" w:styleId="WW8Num12z3">
    <w:name w:val="WW8Num12z3"/>
    <w:rsid w:val="00C76370"/>
  </w:style>
  <w:style w:type="character" w:customStyle="1" w:styleId="WW8Num12z4">
    <w:name w:val="WW8Num12z4"/>
    <w:rsid w:val="00C76370"/>
  </w:style>
  <w:style w:type="character" w:customStyle="1" w:styleId="WW8Num12z5">
    <w:name w:val="WW8Num12z5"/>
    <w:rsid w:val="00C76370"/>
  </w:style>
  <w:style w:type="character" w:customStyle="1" w:styleId="WW8Num12z6">
    <w:name w:val="WW8Num12z6"/>
    <w:rsid w:val="00C76370"/>
  </w:style>
  <w:style w:type="character" w:customStyle="1" w:styleId="WW8Num12z7">
    <w:name w:val="WW8Num12z7"/>
    <w:rsid w:val="00C76370"/>
  </w:style>
  <w:style w:type="character" w:customStyle="1" w:styleId="WW8Num12z8">
    <w:name w:val="WW8Num12z8"/>
    <w:rsid w:val="00C76370"/>
  </w:style>
  <w:style w:type="character" w:customStyle="1" w:styleId="WW8Num13z0">
    <w:name w:val="WW8Num13z0"/>
    <w:rsid w:val="00C76370"/>
    <w:rPr>
      <w:rFonts w:hint="default"/>
      <w:strike w:val="0"/>
      <w:dstrike w:val="0"/>
    </w:rPr>
  </w:style>
  <w:style w:type="character" w:customStyle="1" w:styleId="WW8Num13z1">
    <w:name w:val="WW8Num13z1"/>
    <w:rsid w:val="00C76370"/>
  </w:style>
  <w:style w:type="character" w:customStyle="1" w:styleId="WW8Num13z2">
    <w:name w:val="WW8Num13z2"/>
    <w:rsid w:val="00C76370"/>
  </w:style>
  <w:style w:type="character" w:customStyle="1" w:styleId="WW8Num13z3">
    <w:name w:val="WW8Num13z3"/>
    <w:rsid w:val="00C76370"/>
  </w:style>
  <w:style w:type="character" w:customStyle="1" w:styleId="WW8Num13z4">
    <w:name w:val="WW8Num13z4"/>
    <w:rsid w:val="00C76370"/>
  </w:style>
  <w:style w:type="character" w:customStyle="1" w:styleId="WW8Num13z5">
    <w:name w:val="WW8Num13z5"/>
    <w:rsid w:val="00C76370"/>
  </w:style>
  <w:style w:type="character" w:customStyle="1" w:styleId="WW8Num13z6">
    <w:name w:val="WW8Num13z6"/>
    <w:rsid w:val="00C76370"/>
  </w:style>
  <w:style w:type="character" w:customStyle="1" w:styleId="WW8Num13z7">
    <w:name w:val="WW8Num13z7"/>
    <w:rsid w:val="00C76370"/>
  </w:style>
  <w:style w:type="character" w:customStyle="1" w:styleId="WW8Num13z8">
    <w:name w:val="WW8Num13z8"/>
    <w:rsid w:val="00C76370"/>
  </w:style>
  <w:style w:type="character" w:customStyle="1" w:styleId="WW8Num14z0">
    <w:name w:val="WW8Num14z0"/>
    <w:rsid w:val="00C76370"/>
  </w:style>
  <w:style w:type="character" w:customStyle="1" w:styleId="WW8Num14z1">
    <w:name w:val="WW8Num14z1"/>
    <w:rsid w:val="00C76370"/>
  </w:style>
  <w:style w:type="character" w:customStyle="1" w:styleId="WW8Num14z2">
    <w:name w:val="WW8Num14z2"/>
    <w:rsid w:val="00C76370"/>
  </w:style>
  <w:style w:type="character" w:customStyle="1" w:styleId="WW8Num14z3">
    <w:name w:val="WW8Num14z3"/>
    <w:rsid w:val="00C76370"/>
  </w:style>
  <w:style w:type="character" w:customStyle="1" w:styleId="WW8Num14z4">
    <w:name w:val="WW8Num14z4"/>
    <w:rsid w:val="00C76370"/>
  </w:style>
  <w:style w:type="character" w:customStyle="1" w:styleId="WW8Num14z5">
    <w:name w:val="WW8Num14z5"/>
    <w:rsid w:val="00C76370"/>
  </w:style>
  <w:style w:type="character" w:customStyle="1" w:styleId="WW8Num14z6">
    <w:name w:val="WW8Num14z6"/>
    <w:rsid w:val="00C76370"/>
  </w:style>
  <w:style w:type="character" w:customStyle="1" w:styleId="WW8Num14z7">
    <w:name w:val="WW8Num14z7"/>
    <w:rsid w:val="00C76370"/>
  </w:style>
  <w:style w:type="character" w:customStyle="1" w:styleId="WW8Num14z8">
    <w:name w:val="WW8Num14z8"/>
    <w:rsid w:val="00C76370"/>
  </w:style>
  <w:style w:type="character" w:customStyle="1" w:styleId="WW8Num15z0">
    <w:name w:val="WW8Num15z0"/>
    <w:rsid w:val="00C76370"/>
    <w:rPr>
      <w:rFonts w:hint="default"/>
    </w:rPr>
  </w:style>
  <w:style w:type="character" w:customStyle="1" w:styleId="WW8Num15z1">
    <w:name w:val="WW8Num15z1"/>
    <w:rsid w:val="00C76370"/>
  </w:style>
  <w:style w:type="character" w:customStyle="1" w:styleId="WW8Num15z2">
    <w:name w:val="WW8Num15z2"/>
    <w:rsid w:val="00C76370"/>
  </w:style>
  <w:style w:type="character" w:customStyle="1" w:styleId="WW8Num15z3">
    <w:name w:val="WW8Num15z3"/>
    <w:rsid w:val="00C76370"/>
  </w:style>
  <w:style w:type="character" w:customStyle="1" w:styleId="WW8Num15z4">
    <w:name w:val="WW8Num15z4"/>
    <w:rsid w:val="00C76370"/>
  </w:style>
  <w:style w:type="character" w:customStyle="1" w:styleId="WW8Num15z5">
    <w:name w:val="WW8Num15z5"/>
    <w:rsid w:val="00C76370"/>
  </w:style>
  <w:style w:type="character" w:customStyle="1" w:styleId="WW8Num15z6">
    <w:name w:val="WW8Num15z6"/>
    <w:rsid w:val="00C76370"/>
  </w:style>
  <w:style w:type="character" w:customStyle="1" w:styleId="WW8Num15z7">
    <w:name w:val="WW8Num15z7"/>
    <w:rsid w:val="00C76370"/>
  </w:style>
  <w:style w:type="character" w:customStyle="1" w:styleId="WW8Num15z8">
    <w:name w:val="WW8Num15z8"/>
    <w:rsid w:val="00C76370"/>
  </w:style>
  <w:style w:type="character" w:customStyle="1" w:styleId="WW8Num16z0">
    <w:name w:val="WW8Num16z0"/>
    <w:rsid w:val="00C76370"/>
  </w:style>
  <w:style w:type="character" w:customStyle="1" w:styleId="WW8Num16z1">
    <w:name w:val="WW8Num16z1"/>
    <w:rsid w:val="00C76370"/>
  </w:style>
  <w:style w:type="character" w:customStyle="1" w:styleId="WW8Num16z2">
    <w:name w:val="WW8Num16z2"/>
    <w:rsid w:val="00C76370"/>
  </w:style>
  <w:style w:type="character" w:customStyle="1" w:styleId="WW8Num16z3">
    <w:name w:val="WW8Num16z3"/>
    <w:rsid w:val="00C76370"/>
  </w:style>
  <w:style w:type="character" w:customStyle="1" w:styleId="WW8Num16z4">
    <w:name w:val="WW8Num16z4"/>
    <w:rsid w:val="00C76370"/>
  </w:style>
  <w:style w:type="character" w:customStyle="1" w:styleId="WW8Num16z5">
    <w:name w:val="WW8Num16z5"/>
    <w:rsid w:val="00C76370"/>
  </w:style>
  <w:style w:type="character" w:customStyle="1" w:styleId="WW8Num16z6">
    <w:name w:val="WW8Num16z6"/>
    <w:rsid w:val="00C76370"/>
  </w:style>
  <w:style w:type="character" w:customStyle="1" w:styleId="WW8Num16z7">
    <w:name w:val="WW8Num16z7"/>
    <w:rsid w:val="00C76370"/>
  </w:style>
  <w:style w:type="character" w:customStyle="1" w:styleId="WW8Num16z8">
    <w:name w:val="WW8Num16z8"/>
    <w:rsid w:val="00C76370"/>
  </w:style>
  <w:style w:type="character" w:customStyle="1" w:styleId="WW8Num17z0">
    <w:name w:val="WW8Num17z0"/>
    <w:rsid w:val="00C76370"/>
  </w:style>
  <w:style w:type="character" w:customStyle="1" w:styleId="WW8Num17z1">
    <w:name w:val="WW8Num17z1"/>
    <w:rsid w:val="00C76370"/>
  </w:style>
  <w:style w:type="character" w:customStyle="1" w:styleId="WW8Num17z2">
    <w:name w:val="WW8Num17z2"/>
    <w:rsid w:val="00C76370"/>
  </w:style>
  <w:style w:type="character" w:customStyle="1" w:styleId="WW8Num17z3">
    <w:name w:val="WW8Num17z3"/>
    <w:rsid w:val="00C76370"/>
  </w:style>
  <w:style w:type="character" w:customStyle="1" w:styleId="WW8Num17z4">
    <w:name w:val="WW8Num17z4"/>
    <w:rsid w:val="00C76370"/>
  </w:style>
  <w:style w:type="character" w:customStyle="1" w:styleId="WW8Num17z5">
    <w:name w:val="WW8Num17z5"/>
    <w:rsid w:val="00C76370"/>
  </w:style>
  <w:style w:type="character" w:customStyle="1" w:styleId="WW8Num17z6">
    <w:name w:val="WW8Num17z6"/>
    <w:rsid w:val="00C76370"/>
  </w:style>
  <w:style w:type="character" w:customStyle="1" w:styleId="WW8Num17z7">
    <w:name w:val="WW8Num17z7"/>
    <w:rsid w:val="00C76370"/>
  </w:style>
  <w:style w:type="character" w:customStyle="1" w:styleId="WW8Num17z8">
    <w:name w:val="WW8Num17z8"/>
    <w:rsid w:val="00C76370"/>
  </w:style>
  <w:style w:type="character" w:customStyle="1" w:styleId="WW8Num18z0">
    <w:name w:val="WW8Num18z0"/>
    <w:rsid w:val="00C76370"/>
    <w:rPr>
      <w:rFonts w:hint="default"/>
      <w:strike w:val="0"/>
      <w:dstrike w:val="0"/>
    </w:rPr>
  </w:style>
  <w:style w:type="character" w:customStyle="1" w:styleId="WW8Num18z1">
    <w:name w:val="WW8Num18z1"/>
    <w:rsid w:val="00C76370"/>
    <w:rPr>
      <w:rFonts w:ascii="Cambria" w:hAnsi="Cambria" w:cs="Arial" w:hint="default"/>
      <w:sz w:val="20"/>
      <w:szCs w:val="20"/>
    </w:rPr>
  </w:style>
  <w:style w:type="character" w:customStyle="1" w:styleId="WW8Num18z2">
    <w:name w:val="WW8Num18z2"/>
    <w:rsid w:val="00C76370"/>
  </w:style>
  <w:style w:type="character" w:customStyle="1" w:styleId="WW8Num18z4">
    <w:name w:val="WW8Num18z4"/>
    <w:rsid w:val="00C76370"/>
  </w:style>
  <w:style w:type="character" w:customStyle="1" w:styleId="WW8Num18z5">
    <w:name w:val="WW8Num18z5"/>
    <w:rsid w:val="00C76370"/>
  </w:style>
  <w:style w:type="character" w:customStyle="1" w:styleId="WW8Num18z6">
    <w:name w:val="WW8Num18z6"/>
    <w:rsid w:val="00C76370"/>
  </w:style>
  <w:style w:type="character" w:customStyle="1" w:styleId="WW8Num18z7">
    <w:name w:val="WW8Num18z7"/>
    <w:rsid w:val="00C76370"/>
  </w:style>
  <w:style w:type="character" w:customStyle="1" w:styleId="WW8Num18z8">
    <w:name w:val="WW8Num18z8"/>
    <w:rsid w:val="00C76370"/>
  </w:style>
  <w:style w:type="character" w:customStyle="1" w:styleId="WW8Num19z0">
    <w:name w:val="WW8Num19z0"/>
    <w:rsid w:val="00C76370"/>
    <w:rPr>
      <w:rFonts w:hint="default"/>
    </w:rPr>
  </w:style>
  <w:style w:type="character" w:customStyle="1" w:styleId="WW8Num19z1">
    <w:name w:val="WW8Num19z1"/>
    <w:rsid w:val="00C76370"/>
  </w:style>
  <w:style w:type="character" w:customStyle="1" w:styleId="WW8Num19z2">
    <w:name w:val="WW8Num19z2"/>
    <w:rsid w:val="00C76370"/>
  </w:style>
  <w:style w:type="character" w:customStyle="1" w:styleId="WW8Num19z3">
    <w:name w:val="WW8Num19z3"/>
    <w:rsid w:val="00C76370"/>
  </w:style>
  <w:style w:type="character" w:customStyle="1" w:styleId="WW8Num19z4">
    <w:name w:val="WW8Num19z4"/>
    <w:rsid w:val="00C76370"/>
  </w:style>
  <w:style w:type="character" w:customStyle="1" w:styleId="WW8Num19z5">
    <w:name w:val="WW8Num19z5"/>
    <w:rsid w:val="00C76370"/>
  </w:style>
  <w:style w:type="character" w:customStyle="1" w:styleId="WW8Num19z6">
    <w:name w:val="WW8Num19z6"/>
    <w:rsid w:val="00C76370"/>
  </w:style>
  <w:style w:type="character" w:customStyle="1" w:styleId="WW8Num19z7">
    <w:name w:val="WW8Num19z7"/>
    <w:rsid w:val="00C76370"/>
  </w:style>
  <w:style w:type="character" w:customStyle="1" w:styleId="WW8Num19z8">
    <w:name w:val="WW8Num19z8"/>
    <w:rsid w:val="00C76370"/>
  </w:style>
  <w:style w:type="character" w:customStyle="1" w:styleId="WW8Num20z0">
    <w:name w:val="WW8Num20z0"/>
    <w:rsid w:val="00C76370"/>
    <w:rPr>
      <w:rFonts w:hint="default"/>
    </w:rPr>
  </w:style>
  <w:style w:type="character" w:customStyle="1" w:styleId="WW8Num20z1">
    <w:name w:val="WW8Num20z1"/>
    <w:rsid w:val="00C76370"/>
  </w:style>
  <w:style w:type="character" w:customStyle="1" w:styleId="WW8Num20z2">
    <w:name w:val="WW8Num20z2"/>
    <w:rsid w:val="00C76370"/>
  </w:style>
  <w:style w:type="character" w:customStyle="1" w:styleId="WW8Num20z3">
    <w:name w:val="WW8Num20z3"/>
    <w:rsid w:val="00C76370"/>
  </w:style>
  <w:style w:type="character" w:customStyle="1" w:styleId="WW8Num20z4">
    <w:name w:val="WW8Num20z4"/>
    <w:rsid w:val="00C76370"/>
  </w:style>
  <w:style w:type="character" w:customStyle="1" w:styleId="WW8Num20z5">
    <w:name w:val="WW8Num20z5"/>
    <w:rsid w:val="00C76370"/>
  </w:style>
  <w:style w:type="character" w:customStyle="1" w:styleId="WW8Num20z6">
    <w:name w:val="WW8Num20z6"/>
    <w:rsid w:val="00C76370"/>
  </w:style>
  <w:style w:type="character" w:customStyle="1" w:styleId="WW8Num20z7">
    <w:name w:val="WW8Num20z7"/>
    <w:rsid w:val="00C76370"/>
  </w:style>
  <w:style w:type="character" w:customStyle="1" w:styleId="WW8Num20z8">
    <w:name w:val="WW8Num20z8"/>
    <w:rsid w:val="00C76370"/>
  </w:style>
  <w:style w:type="character" w:customStyle="1" w:styleId="Domylnaczcionkaakapitu1">
    <w:name w:val="Domyślna czcionka akapitu1"/>
    <w:rsid w:val="00C76370"/>
  </w:style>
  <w:style w:type="character" w:customStyle="1" w:styleId="Nagwek1Znak">
    <w:name w:val="Nagłówek 1 Znak"/>
    <w:rsid w:val="00C76370"/>
    <w:rPr>
      <w:rFonts w:ascii="Cambria" w:eastAsia="Calibri" w:hAnsi="Cambria" w:cs="Cambria"/>
      <w:b/>
      <w:bCs/>
      <w:kern w:val="1"/>
      <w:sz w:val="32"/>
      <w:szCs w:val="32"/>
    </w:rPr>
  </w:style>
  <w:style w:type="character" w:customStyle="1" w:styleId="Nagwek5Znak">
    <w:name w:val="Nagłówek 5 Znak"/>
    <w:rsid w:val="00C76370"/>
    <w:rPr>
      <w:rFonts w:ascii="Calibri" w:eastAsia="Calibri" w:hAnsi="Calibri" w:cs="Calibri"/>
      <w:b/>
      <w:bCs/>
      <w:i/>
      <w:iCs/>
      <w:sz w:val="26"/>
      <w:szCs w:val="26"/>
    </w:rPr>
  </w:style>
  <w:style w:type="character" w:customStyle="1" w:styleId="TekstpodstawowyZnak">
    <w:name w:val="Tekst podstawowy Znak"/>
    <w:rsid w:val="00C76370"/>
    <w:rPr>
      <w:rFonts w:eastAsia="Calibri"/>
      <w:sz w:val="24"/>
      <w:szCs w:val="24"/>
    </w:rPr>
  </w:style>
  <w:style w:type="character" w:customStyle="1" w:styleId="Tekstpodstawowy3Znak">
    <w:name w:val="Tekst podstawowy 3 Znak"/>
    <w:rsid w:val="00C76370"/>
    <w:rPr>
      <w:rFonts w:eastAsia="Calibri"/>
      <w:sz w:val="16"/>
      <w:szCs w:val="16"/>
    </w:rPr>
  </w:style>
  <w:style w:type="character" w:customStyle="1" w:styleId="TytuZnak">
    <w:name w:val="Tytuł Znak"/>
    <w:aliases w:val=" Znak Znak"/>
    <w:rsid w:val="00C76370"/>
    <w:rPr>
      <w:rFonts w:eastAsia="Calibri"/>
      <w:b/>
      <w:bCs/>
      <w:sz w:val="28"/>
      <w:szCs w:val="28"/>
    </w:rPr>
  </w:style>
  <w:style w:type="character" w:customStyle="1" w:styleId="Tekstpodstawowy2Znak">
    <w:name w:val="Tekst podstawowy 2 Znak"/>
    <w:link w:val="Tekstpodstawowy2"/>
    <w:rsid w:val="00C76370"/>
    <w:rPr>
      <w:rFonts w:eastAsia="Calibri"/>
      <w:sz w:val="24"/>
      <w:szCs w:val="24"/>
    </w:rPr>
  </w:style>
  <w:style w:type="character" w:styleId="Pogrubienie">
    <w:name w:val="Strong"/>
    <w:uiPriority w:val="22"/>
    <w:qFormat/>
    <w:rsid w:val="00C76370"/>
    <w:rPr>
      <w:rFonts w:cs="Times New Roman"/>
      <w:b/>
      <w:bCs/>
    </w:rPr>
  </w:style>
  <w:style w:type="character" w:customStyle="1" w:styleId="NagwekZnak">
    <w:name w:val="Nagłówek Znak"/>
    <w:aliases w:val="Nagłówek strony nieparzystej Znak1,Nagłówek strony nieparzystej1 Znak1,Nagłówek strony nieparzystej2 Znak1,Nagłówek strony nieparzystej3 Znak1,Nagłówek strony nieparzystej4 Znak1,Nagłówek strony nieparzystej5 Znak1,Nagłówek strony Znak1"/>
    <w:uiPriority w:val="99"/>
    <w:rsid w:val="00C76370"/>
    <w:rPr>
      <w:sz w:val="24"/>
      <w:szCs w:val="24"/>
    </w:rPr>
  </w:style>
  <w:style w:type="character" w:customStyle="1" w:styleId="StopkaZnak">
    <w:name w:val="Stopka Znak"/>
    <w:uiPriority w:val="99"/>
    <w:rsid w:val="00C76370"/>
    <w:rPr>
      <w:sz w:val="24"/>
      <w:szCs w:val="24"/>
    </w:rPr>
  </w:style>
  <w:style w:type="character" w:customStyle="1" w:styleId="Nagwek2Znak">
    <w:name w:val="Nagłówek 2 Znak"/>
    <w:rsid w:val="00C76370"/>
    <w:rPr>
      <w:rFonts w:ascii="Arial" w:eastAsia="Calibri" w:hAnsi="Arial" w:cs="Arial"/>
      <w:b/>
      <w:bCs/>
      <w:i/>
      <w:iCs/>
      <w:sz w:val="28"/>
      <w:szCs w:val="28"/>
    </w:rPr>
  </w:style>
  <w:style w:type="character" w:customStyle="1" w:styleId="FontStyle93">
    <w:name w:val="Font Style93"/>
    <w:rsid w:val="00C76370"/>
    <w:rPr>
      <w:rFonts w:ascii="Times New Roman" w:hAnsi="Times New Roman" w:cs="Times New Roman"/>
      <w:sz w:val="30"/>
      <w:szCs w:val="30"/>
    </w:rPr>
  </w:style>
  <w:style w:type="character" w:customStyle="1" w:styleId="TekstprzypisudolnegoZnak">
    <w:name w:val="Tekst przypisu dolnego Znak"/>
    <w:basedOn w:val="Domylnaczcionkaakapitu1"/>
    <w:rsid w:val="00C76370"/>
  </w:style>
  <w:style w:type="character" w:customStyle="1" w:styleId="Znakiprzypiswdolnych">
    <w:name w:val="Znaki przypisów dolnych"/>
    <w:rsid w:val="00C76370"/>
    <w:rPr>
      <w:vertAlign w:val="superscript"/>
    </w:rPr>
  </w:style>
  <w:style w:type="character" w:customStyle="1" w:styleId="TekstdymkaZnak">
    <w:name w:val="Tekst dymka Znak"/>
    <w:rsid w:val="00C76370"/>
    <w:rPr>
      <w:rFonts w:ascii="Tahoma" w:hAnsi="Tahoma" w:cs="Tahoma"/>
      <w:sz w:val="16"/>
      <w:szCs w:val="16"/>
    </w:rPr>
  </w:style>
  <w:style w:type="paragraph" w:customStyle="1" w:styleId="Nagwek10">
    <w:name w:val="Nagłówek1"/>
    <w:basedOn w:val="Normalny"/>
    <w:next w:val="Tekstpodstawowy"/>
    <w:rsid w:val="00C76370"/>
    <w:pPr>
      <w:keepNext/>
      <w:spacing w:before="240" w:after="120"/>
    </w:pPr>
    <w:rPr>
      <w:rFonts w:ascii="Arial" w:eastAsia="Microsoft YaHei" w:hAnsi="Arial" w:cs="Arial"/>
      <w:sz w:val="28"/>
      <w:szCs w:val="28"/>
    </w:rPr>
  </w:style>
  <w:style w:type="paragraph" w:styleId="Tekstpodstawowy">
    <w:name w:val="Body Text"/>
    <w:basedOn w:val="Normalny"/>
    <w:rsid w:val="00C76370"/>
    <w:pPr>
      <w:spacing w:after="120"/>
    </w:pPr>
    <w:rPr>
      <w:rFonts w:eastAsia="Calibri"/>
    </w:rPr>
  </w:style>
  <w:style w:type="paragraph" w:styleId="Lista">
    <w:name w:val="List"/>
    <w:basedOn w:val="Tekstpodstawowy"/>
    <w:rsid w:val="00C76370"/>
    <w:rPr>
      <w:rFonts w:cs="Arial"/>
    </w:rPr>
  </w:style>
  <w:style w:type="paragraph" w:customStyle="1" w:styleId="Podpis1">
    <w:name w:val="Podpis1"/>
    <w:basedOn w:val="Normalny"/>
    <w:rsid w:val="00C76370"/>
    <w:pPr>
      <w:suppressLineNumbers/>
      <w:spacing w:before="120" w:after="120"/>
    </w:pPr>
    <w:rPr>
      <w:rFonts w:cs="Arial"/>
      <w:i/>
      <w:iCs/>
    </w:rPr>
  </w:style>
  <w:style w:type="paragraph" w:customStyle="1" w:styleId="Indeks">
    <w:name w:val="Indeks"/>
    <w:basedOn w:val="Normalny"/>
    <w:rsid w:val="00C76370"/>
    <w:pPr>
      <w:suppressLineNumbers/>
    </w:pPr>
    <w:rPr>
      <w:rFonts w:cs="Arial"/>
    </w:rPr>
  </w:style>
  <w:style w:type="paragraph" w:customStyle="1" w:styleId="Tekstpodstawowy31">
    <w:name w:val="Tekst podstawowy 31"/>
    <w:basedOn w:val="Normalny"/>
    <w:rsid w:val="00C76370"/>
    <w:pPr>
      <w:spacing w:after="120"/>
    </w:pPr>
    <w:rPr>
      <w:rFonts w:eastAsia="Calibri"/>
      <w:sz w:val="16"/>
      <w:szCs w:val="16"/>
    </w:rPr>
  </w:style>
  <w:style w:type="paragraph" w:styleId="Tytu">
    <w:name w:val="Title"/>
    <w:aliases w:val=" Znak"/>
    <w:basedOn w:val="Normalny"/>
    <w:next w:val="Podtytu"/>
    <w:qFormat/>
    <w:rsid w:val="00C76370"/>
    <w:pPr>
      <w:jc w:val="center"/>
    </w:pPr>
    <w:rPr>
      <w:rFonts w:eastAsia="Calibri"/>
      <w:b/>
      <w:bCs/>
      <w:sz w:val="28"/>
      <w:szCs w:val="28"/>
    </w:rPr>
  </w:style>
  <w:style w:type="paragraph" w:styleId="Podtytu">
    <w:name w:val="Subtitle"/>
    <w:basedOn w:val="Nagwek10"/>
    <w:next w:val="Tekstpodstawowy"/>
    <w:qFormat/>
    <w:rsid w:val="00C76370"/>
    <w:pPr>
      <w:jc w:val="center"/>
    </w:pPr>
    <w:rPr>
      <w:i/>
      <w:iCs/>
    </w:rPr>
  </w:style>
  <w:style w:type="paragraph" w:customStyle="1" w:styleId="Tekstpodstawowy21">
    <w:name w:val="Tekst podstawowy 21"/>
    <w:basedOn w:val="Normalny"/>
    <w:rsid w:val="00C76370"/>
    <w:pPr>
      <w:spacing w:after="120" w:line="480" w:lineRule="auto"/>
    </w:pPr>
    <w:rPr>
      <w:rFonts w:eastAsia="Calibri"/>
    </w:rPr>
  </w:style>
  <w:style w:type="paragraph" w:styleId="Bezodstpw">
    <w:name w:val="No Spacing"/>
    <w:uiPriority w:val="99"/>
    <w:qFormat/>
    <w:rsid w:val="00C76370"/>
    <w:pPr>
      <w:suppressAutoHyphens/>
    </w:pPr>
    <w:rPr>
      <w:b/>
      <w:bCs/>
      <w:sz w:val="22"/>
      <w:szCs w:val="22"/>
      <w:lang w:eastAsia="ar-SA"/>
    </w:rPr>
  </w:style>
  <w:style w:type="paragraph" w:styleId="Nagwek">
    <w:name w:val="header"/>
    <w:aliases w:val="Nagłówek strony nieparzystej,Nagłówek strony nieparzystej1,Nagłówek strony nieparzystej2,Nagłówek strony nieparzystej3,Nagłówek strony nieparzystej4,Nagłówek strony nieparzystej5,Nagłówek strony nieparzystej6,Nagłówek strony,2"/>
    <w:basedOn w:val="Normalny"/>
    <w:link w:val="NagwekZnak1"/>
    <w:uiPriority w:val="99"/>
    <w:rsid w:val="00C76370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uiPriority w:val="99"/>
    <w:rsid w:val="00C76370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rsid w:val="00C76370"/>
    <w:rPr>
      <w:sz w:val="20"/>
      <w:szCs w:val="20"/>
    </w:rPr>
  </w:style>
  <w:style w:type="paragraph" w:styleId="Tekstdymka">
    <w:name w:val="Balloon Text"/>
    <w:basedOn w:val="Normalny"/>
    <w:rsid w:val="00C76370"/>
    <w:rPr>
      <w:rFonts w:ascii="Tahoma" w:hAnsi="Tahoma" w:cs="Tahoma"/>
      <w:sz w:val="16"/>
      <w:szCs w:val="16"/>
    </w:rPr>
  </w:style>
  <w:style w:type="paragraph" w:customStyle="1" w:styleId="Zawartotabeli">
    <w:name w:val="Zawartość tabeli"/>
    <w:basedOn w:val="Normalny"/>
    <w:rsid w:val="00C76370"/>
    <w:pPr>
      <w:suppressLineNumbers/>
    </w:pPr>
  </w:style>
  <w:style w:type="paragraph" w:customStyle="1" w:styleId="Nagwektabeli">
    <w:name w:val="Nagłówek tabeli"/>
    <w:basedOn w:val="Zawartotabeli"/>
    <w:rsid w:val="00C76370"/>
    <w:pPr>
      <w:jc w:val="center"/>
    </w:pPr>
    <w:rPr>
      <w:b/>
      <w:bCs/>
    </w:rPr>
  </w:style>
  <w:style w:type="paragraph" w:styleId="Akapitzlist">
    <w:name w:val="List Paragraph"/>
    <w:aliases w:val="Akapit z listą BS"/>
    <w:basedOn w:val="Normalny"/>
    <w:link w:val="AkapitzlistZnak"/>
    <w:uiPriority w:val="34"/>
    <w:qFormat/>
    <w:rsid w:val="003F72B3"/>
    <w:pPr>
      <w:ind w:left="720"/>
      <w:contextualSpacing/>
    </w:pPr>
  </w:style>
  <w:style w:type="character" w:customStyle="1" w:styleId="st">
    <w:name w:val="st"/>
    <w:basedOn w:val="Domylnaczcionkaakapitu"/>
    <w:rsid w:val="004F767B"/>
  </w:style>
  <w:style w:type="character" w:customStyle="1" w:styleId="NagwekZnak1">
    <w:name w:val="Nagłówek Znak1"/>
    <w:aliases w:val="Nagłówek strony nieparzystej Znak,Nagłówek strony nieparzystej1 Znak,Nagłówek strony nieparzystej2 Znak,Nagłówek strony nieparzystej3 Znak,Nagłówek strony nieparzystej4 Znak,Nagłówek strony nieparzystej5 Znak,Nagłówek strony Znak,2 Znak"/>
    <w:link w:val="Nagwek"/>
    <w:uiPriority w:val="99"/>
    <w:locked/>
    <w:rsid w:val="00082089"/>
    <w:rPr>
      <w:sz w:val="24"/>
      <w:szCs w:val="24"/>
      <w:lang w:eastAsia="ar-SA"/>
    </w:rPr>
  </w:style>
  <w:style w:type="paragraph" w:customStyle="1" w:styleId="Default">
    <w:name w:val="Default"/>
    <w:qFormat/>
    <w:rsid w:val="00EC7414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character" w:customStyle="1" w:styleId="AkapitzlistZnak">
    <w:name w:val="Akapit z listą Znak"/>
    <w:aliases w:val="Akapit z listą BS Znak"/>
    <w:link w:val="Akapitzlist"/>
    <w:uiPriority w:val="34"/>
    <w:qFormat/>
    <w:locked/>
    <w:rsid w:val="00CE735B"/>
    <w:rPr>
      <w:sz w:val="24"/>
      <w:szCs w:val="24"/>
      <w:lang w:eastAsia="ar-SA"/>
    </w:rPr>
  </w:style>
  <w:style w:type="paragraph" w:customStyle="1" w:styleId="Akapitzlist1">
    <w:name w:val="Akapit z listą1"/>
    <w:basedOn w:val="Normalny"/>
    <w:rsid w:val="00084A6B"/>
    <w:pPr>
      <w:widowControl w:val="0"/>
      <w:spacing w:line="100" w:lineRule="atLeast"/>
      <w:ind w:left="720"/>
    </w:pPr>
    <w:rPr>
      <w:kern w:val="1"/>
    </w:rPr>
  </w:style>
  <w:style w:type="paragraph" w:styleId="Tekstpodstawowy2">
    <w:name w:val="Body Text 2"/>
    <w:basedOn w:val="Normalny"/>
    <w:link w:val="Tekstpodstawowy2Znak"/>
    <w:rsid w:val="00084A6B"/>
    <w:pPr>
      <w:suppressAutoHyphens w:val="0"/>
      <w:spacing w:after="120" w:line="480" w:lineRule="auto"/>
    </w:pPr>
    <w:rPr>
      <w:rFonts w:eastAsia="Calibri"/>
      <w:lang w:eastAsia="ja-JP"/>
    </w:rPr>
  </w:style>
  <w:style w:type="character" w:customStyle="1" w:styleId="Tekstpodstawowy2Znak1">
    <w:name w:val="Tekst podstawowy 2 Znak1"/>
    <w:basedOn w:val="Domylnaczcionkaakapitu"/>
    <w:uiPriority w:val="99"/>
    <w:semiHidden/>
    <w:rsid w:val="00084A6B"/>
    <w:rPr>
      <w:sz w:val="24"/>
      <w:szCs w:val="24"/>
      <w:lang w:eastAsia="ar-SA"/>
    </w:rPr>
  </w:style>
  <w:style w:type="paragraph" w:styleId="NormalnyWeb">
    <w:name w:val="Normal (Web)"/>
    <w:basedOn w:val="Normalny"/>
    <w:uiPriority w:val="99"/>
    <w:rsid w:val="00084A6B"/>
    <w:pPr>
      <w:suppressAutoHyphens w:val="0"/>
      <w:spacing w:before="100" w:beforeAutospacing="1" w:after="100" w:afterAutospacing="1"/>
    </w:pPr>
    <w:rPr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997F23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97F23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97F23"/>
    <w:rPr>
      <w:lang w:eastAsia="ar-SA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97F23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97F23"/>
    <w:rPr>
      <w:b/>
      <w:bCs/>
      <w:lang w:eastAsia="ar-SA"/>
    </w:rPr>
  </w:style>
  <w:style w:type="paragraph" w:styleId="Poprawka">
    <w:name w:val="Revision"/>
    <w:hidden/>
    <w:uiPriority w:val="99"/>
    <w:semiHidden/>
    <w:rsid w:val="00F44D01"/>
    <w:rPr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802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73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2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44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8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42A2457-2D07-4260-9432-F7E7728A522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</TotalTime>
  <Pages>4</Pages>
  <Words>1313</Words>
  <Characters>7883</Characters>
  <Application>Microsoft Office Word</Application>
  <DocSecurity>0</DocSecurity>
  <Lines>65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UMOWA SPRZEDAŻY</vt:lpstr>
    </vt:vector>
  </TitlesOfParts>
  <Company/>
  <LinksUpToDate>false</LinksUpToDate>
  <CharactersWithSpaces>9178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UMOWA SPRZEDAŻY</dc:title>
  <dc:subject/>
  <dc:creator>dyrektor</dc:creator>
  <cp:keywords/>
  <cp:lastModifiedBy>Adwokat Karol Ziemba</cp:lastModifiedBy>
  <cp:revision>42</cp:revision>
  <cp:lastPrinted>2022-03-24T10:00:00Z</cp:lastPrinted>
  <dcterms:created xsi:type="dcterms:W3CDTF">2022-11-15T11:56:00Z</dcterms:created>
  <dcterms:modified xsi:type="dcterms:W3CDTF">2024-05-15T08:53:00Z</dcterms:modified>
</cp:coreProperties>
</file>